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7D76FC" w14:textId="0E66C815" w:rsidR="00911F53" w:rsidRPr="008C43B6" w:rsidRDefault="00F31602" w:rsidP="6068A2D2">
      <w:pPr>
        <w:jc w:val="center"/>
        <w:rPr>
          <w:b/>
          <w:bCs/>
          <w:i/>
          <w:iCs/>
        </w:rPr>
      </w:pPr>
      <w:r w:rsidRPr="6068A2D2">
        <w:rPr>
          <w:b/>
          <w:bCs/>
          <w:i/>
          <w:iCs/>
        </w:rPr>
        <w:t>Programming Report</w:t>
      </w:r>
      <w:r w:rsidR="008C43B6" w:rsidRPr="6068A2D2">
        <w:rPr>
          <w:b/>
          <w:bCs/>
          <w:i/>
          <w:iCs/>
        </w:rPr>
        <w:t xml:space="preserve">, </w:t>
      </w:r>
      <w:r w:rsidR="00B60948">
        <w:rPr>
          <w:b/>
          <w:bCs/>
          <w:i/>
          <w:iCs/>
        </w:rPr>
        <w:t>March</w:t>
      </w:r>
      <w:r w:rsidR="54E0A27C" w:rsidRPr="6068A2D2">
        <w:rPr>
          <w:b/>
          <w:bCs/>
          <w:i/>
          <w:iCs/>
        </w:rPr>
        <w:t xml:space="preserve"> </w:t>
      </w:r>
      <w:r w:rsidR="00A25DBF" w:rsidRPr="6068A2D2">
        <w:rPr>
          <w:b/>
          <w:bCs/>
          <w:i/>
          <w:iCs/>
        </w:rPr>
        <w:t>2025</w:t>
      </w:r>
    </w:p>
    <w:p w14:paraId="7F245B76" w14:textId="0D0A28BC" w:rsidR="00F31602" w:rsidRPr="008C43B6" w:rsidRDefault="00F31602" w:rsidP="00D524F2">
      <w:pPr>
        <w:jc w:val="center"/>
        <w:rPr>
          <w:rFonts w:cstheme="minorHAnsi"/>
        </w:rPr>
      </w:pPr>
      <w:r w:rsidRPr="008C43B6">
        <w:rPr>
          <w:rFonts w:cstheme="minorHAnsi"/>
          <w:i/>
        </w:rPr>
        <w:t xml:space="preserve">Cherish Inman, </w:t>
      </w:r>
      <w:r w:rsidR="00B36887">
        <w:rPr>
          <w:rFonts w:cstheme="minorHAnsi"/>
          <w:i/>
        </w:rPr>
        <w:t>programming librarian</w:t>
      </w:r>
    </w:p>
    <w:p w14:paraId="667253A0" w14:textId="1C396DFC" w:rsidR="002D765D" w:rsidRDefault="002D765D" w:rsidP="53F68DA8"/>
    <w:tbl>
      <w:tblPr>
        <w:tblStyle w:val="TableGrid"/>
        <w:tblW w:w="10728" w:type="dxa"/>
        <w:jc w:val="center"/>
        <w:tblLook w:val="04A0" w:firstRow="1" w:lastRow="0" w:firstColumn="1" w:lastColumn="0" w:noHBand="0" w:noVBand="1"/>
      </w:tblPr>
      <w:tblGrid>
        <w:gridCol w:w="1525"/>
        <w:gridCol w:w="3330"/>
        <w:gridCol w:w="450"/>
        <w:gridCol w:w="270"/>
        <w:gridCol w:w="1385"/>
        <w:gridCol w:w="3199"/>
        <w:gridCol w:w="569"/>
      </w:tblGrid>
      <w:tr w:rsidR="002D765D" w14:paraId="0256D9B2" w14:textId="77777777" w:rsidTr="00D87155">
        <w:trPr>
          <w:jc w:val="center"/>
        </w:trPr>
        <w:tc>
          <w:tcPr>
            <w:tcW w:w="5305" w:type="dxa"/>
            <w:gridSpan w:val="3"/>
            <w:shd w:val="clear" w:color="auto" w:fill="0F6FC6" w:themeFill="accent1"/>
          </w:tcPr>
          <w:p w14:paraId="251FAFF0" w14:textId="4845AC7C" w:rsidR="002D765D" w:rsidRDefault="003A13D1" w:rsidP="002D765D">
            <w:pPr>
              <w:jc w:val="center"/>
            </w:pPr>
            <w:r>
              <w:rPr>
                <w:b/>
                <w:bCs/>
                <w:color w:val="FFFFFF" w:themeColor="background1"/>
                <w:sz w:val="24"/>
                <w:szCs w:val="24"/>
              </w:rPr>
              <w:t>February</w:t>
            </w:r>
            <w:r w:rsidR="573192E4" w:rsidRPr="6068A2D2">
              <w:rPr>
                <w:b/>
                <w:bCs/>
                <w:color w:val="FFFFFF" w:themeColor="background1"/>
                <w:sz w:val="24"/>
                <w:szCs w:val="24"/>
              </w:rPr>
              <w:t xml:space="preserve"> 2025</w:t>
            </w:r>
            <w:r w:rsidR="002D765D" w:rsidRPr="6068A2D2">
              <w:rPr>
                <w:b/>
                <w:bCs/>
                <w:color w:val="FFFFFF" w:themeColor="background1"/>
                <w:sz w:val="24"/>
                <w:szCs w:val="24"/>
              </w:rPr>
              <w:t xml:space="preserve"> Stats</w:t>
            </w:r>
          </w:p>
        </w:tc>
        <w:tc>
          <w:tcPr>
            <w:tcW w:w="270" w:type="dxa"/>
            <w:tcBorders>
              <w:top w:val="nil"/>
              <w:bottom w:val="nil"/>
            </w:tcBorders>
          </w:tcPr>
          <w:p w14:paraId="4BAD630D" w14:textId="77777777" w:rsidR="002D765D" w:rsidRDefault="002D765D" w:rsidP="53F68DA8"/>
        </w:tc>
        <w:tc>
          <w:tcPr>
            <w:tcW w:w="5153" w:type="dxa"/>
            <w:gridSpan w:val="3"/>
            <w:shd w:val="clear" w:color="auto" w:fill="7CCA62" w:themeFill="accent5"/>
          </w:tcPr>
          <w:p w14:paraId="619A9519" w14:textId="1AF9ECC2" w:rsidR="002D765D" w:rsidRDefault="00D87155" w:rsidP="6068A2D2">
            <w:pPr>
              <w:jc w:val="center"/>
              <w:rPr>
                <w:b/>
                <w:bCs/>
                <w:sz w:val="24"/>
                <w:szCs w:val="24"/>
              </w:rPr>
            </w:pPr>
            <w:r>
              <w:rPr>
                <w:b/>
                <w:bCs/>
                <w:sz w:val="24"/>
                <w:szCs w:val="24"/>
              </w:rPr>
              <w:t>March</w:t>
            </w:r>
            <w:r w:rsidR="7192330B" w:rsidRPr="6068A2D2">
              <w:rPr>
                <w:b/>
                <w:bCs/>
                <w:sz w:val="24"/>
                <w:szCs w:val="24"/>
              </w:rPr>
              <w:t xml:space="preserve"> 2025</w:t>
            </w:r>
            <w:r w:rsidR="002D765D" w:rsidRPr="6068A2D2">
              <w:rPr>
                <w:b/>
                <w:bCs/>
                <w:sz w:val="24"/>
                <w:szCs w:val="24"/>
              </w:rPr>
              <w:t xml:space="preserve"> Stats</w:t>
            </w:r>
          </w:p>
        </w:tc>
      </w:tr>
      <w:tr w:rsidR="00A0088A" w14:paraId="76FFA866" w14:textId="77777777" w:rsidTr="00D87155">
        <w:trPr>
          <w:jc w:val="center"/>
        </w:trPr>
        <w:tc>
          <w:tcPr>
            <w:tcW w:w="1525" w:type="dxa"/>
            <w:shd w:val="clear" w:color="auto" w:fill="C7E2FA" w:themeFill="accent1" w:themeFillTint="33"/>
          </w:tcPr>
          <w:p w14:paraId="58EA2D92" w14:textId="52F5D282" w:rsidR="002D765D" w:rsidRDefault="00B60948" w:rsidP="002D765D">
            <w:r>
              <w:t>February 19</w:t>
            </w:r>
          </w:p>
        </w:tc>
        <w:tc>
          <w:tcPr>
            <w:tcW w:w="3330" w:type="dxa"/>
            <w:shd w:val="clear" w:color="auto" w:fill="C7E2FA" w:themeFill="accent1" w:themeFillTint="33"/>
          </w:tcPr>
          <w:p w14:paraId="2AE324D1" w14:textId="11F091E5" w:rsidR="002D765D" w:rsidRDefault="00B60948" w:rsidP="002D765D">
            <w:r>
              <w:t xml:space="preserve">Team B, Teen </w:t>
            </w:r>
            <w:proofErr w:type="spellStart"/>
            <w:r>
              <w:t>DnD</w:t>
            </w:r>
            <w:proofErr w:type="spellEnd"/>
          </w:p>
        </w:tc>
        <w:tc>
          <w:tcPr>
            <w:tcW w:w="450" w:type="dxa"/>
            <w:shd w:val="clear" w:color="auto" w:fill="C7E2FA" w:themeFill="accent1" w:themeFillTint="33"/>
          </w:tcPr>
          <w:p w14:paraId="67082A2F" w14:textId="58D27B7C" w:rsidR="002D765D" w:rsidRDefault="00B60948" w:rsidP="002D765D">
            <w:r>
              <w:t>7</w:t>
            </w:r>
          </w:p>
        </w:tc>
        <w:tc>
          <w:tcPr>
            <w:tcW w:w="270" w:type="dxa"/>
            <w:tcBorders>
              <w:top w:val="nil"/>
              <w:bottom w:val="nil"/>
            </w:tcBorders>
          </w:tcPr>
          <w:p w14:paraId="3F47391F" w14:textId="77777777" w:rsidR="002D765D" w:rsidRDefault="002D765D" w:rsidP="002D765D"/>
        </w:tc>
        <w:tc>
          <w:tcPr>
            <w:tcW w:w="1385" w:type="dxa"/>
            <w:tcBorders>
              <w:bottom w:val="single" w:sz="4" w:space="0" w:color="auto"/>
            </w:tcBorders>
            <w:shd w:val="clear" w:color="auto" w:fill="E4F4DF" w:themeFill="accent5" w:themeFillTint="33"/>
          </w:tcPr>
          <w:p w14:paraId="2A673141" w14:textId="08115EE9" w:rsidR="002D765D" w:rsidRDefault="00D87155" w:rsidP="002D765D">
            <w:r>
              <w:t>March 1</w:t>
            </w:r>
          </w:p>
        </w:tc>
        <w:tc>
          <w:tcPr>
            <w:tcW w:w="3199" w:type="dxa"/>
            <w:tcBorders>
              <w:bottom w:val="single" w:sz="4" w:space="0" w:color="auto"/>
            </w:tcBorders>
            <w:shd w:val="clear" w:color="auto" w:fill="E4F4DF" w:themeFill="accent5" w:themeFillTint="33"/>
          </w:tcPr>
          <w:p w14:paraId="53D96008" w14:textId="09149418" w:rsidR="002D765D" w:rsidRDefault="00D87155" w:rsidP="002D765D">
            <w:r>
              <w:t>Knit and Crochet</w:t>
            </w:r>
          </w:p>
        </w:tc>
        <w:tc>
          <w:tcPr>
            <w:tcW w:w="569" w:type="dxa"/>
            <w:tcBorders>
              <w:bottom w:val="single" w:sz="4" w:space="0" w:color="auto"/>
            </w:tcBorders>
            <w:shd w:val="clear" w:color="auto" w:fill="E4F4DF" w:themeFill="accent5" w:themeFillTint="33"/>
          </w:tcPr>
          <w:p w14:paraId="5545EF71" w14:textId="758222EC" w:rsidR="002D765D" w:rsidRDefault="00D87155" w:rsidP="002D765D">
            <w:r>
              <w:t>6</w:t>
            </w:r>
          </w:p>
        </w:tc>
      </w:tr>
      <w:tr w:rsidR="0007229B" w14:paraId="5B5B257F" w14:textId="77777777" w:rsidTr="00D87155">
        <w:trPr>
          <w:jc w:val="center"/>
        </w:trPr>
        <w:tc>
          <w:tcPr>
            <w:tcW w:w="1525" w:type="dxa"/>
            <w:shd w:val="clear" w:color="auto" w:fill="C7E2FA" w:themeFill="accent1" w:themeFillTint="33"/>
          </w:tcPr>
          <w:p w14:paraId="70708B09" w14:textId="0B4E3CB8" w:rsidR="0007229B" w:rsidRDefault="00B60948" w:rsidP="002D765D">
            <w:r>
              <w:t>February 20</w:t>
            </w:r>
          </w:p>
        </w:tc>
        <w:tc>
          <w:tcPr>
            <w:tcW w:w="3330" w:type="dxa"/>
            <w:shd w:val="clear" w:color="auto" w:fill="C7E2FA" w:themeFill="accent1" w:themeFillTint="33"/>
          </w:tcPr>
          <w:p w14:paraId="2892CFC8" w14:textId="2CD01400" w:rsidR="0007229B" w:rsidRDefault="00B60948" w:rsidP="002D765D">
            <w:r>
              <w:t>Adult Trivia</w:t>
            </w:r>
          </w:p>
        </w:tc>
        <w:tc>
          <w:tcPr>
            <w:tcW w:w="450" w:type="dxa"/>
            <w:shd w:val="clear" w:color="auto" w:fill="C7E2FA" w:themeFill="accent1" w:themeFillTint="33"/>
          </w:tcPr>
          <w:p w14:paraId="2339FAB5" w14:textId="113FF222" w:rsidR="0007229B" w:rsidRDefault="00B60948" w:rsidP="002D765D">
            <w:r>
              <w:t>0</w:t>
            </w:r>
          </w:p>
        </w:tc>
        <w:tc>
          <w:tcPr>
            <w:tcW w:w="270" w:type="dxa"/>
            <w:tcBorders>
              <w:top w:val="nil"/>
              <w:bottom w:val="nil"/>
            </w:tcBorders>
          </w:tcPr>
          <w:p w14:paraId="0253BD70" w14:textId="77777777" w:rsidR="0007229B" w:rsidRDefault="0007229B" w:rsidP="002D765D"/>
        </w:tc>
        <w:tc>
          <w:tcPr>
            <w:tcW w:w="1385" w:type="dxa"/>
            <w:tcBorders>
              <w:bottom w:val="single" w:sz="4" w:space="0" w:color="auto"/>
            </w:tcBorders>
            <w:shd w:val="clear" w:color="auto" w:fill="E4F4DF" w:themeFill="accent5" w:themeFillTint="33"/>
          </w:tcPr>
          <w:p w14:paraId="61971055" w14:textId="609BA9E5" w:rsidR="0007229B" w:rsidRDefault="00D87155" w:rsidP="002D765D">
            <w:r>
              <w:t>March 4</w:t>
            </w:r>
          </w:p>
        </w:tc>
        <w:tc>
          <w:tcPr>
            <w:tcW w:w="3199" w:type="dxa"/>
            <w:tcBorders>
              <w:bottom w:val="single" w:sz="4" w:space="0" w:color="auto"/>
            </w:tcBorders>
            <w:shd w:val="clear" w:color="auto" w:fill="E4F4DF" w:themeFill="accent5" w:themeFillTint="33"/>
          </w:tcPr>
          <w:p w14:paraId="7B5A71E2" w14:textId="3F83FA55" w:rsidR="0007229B" w:rsidRDefault="00D87155" w:rsidP="002D765D">
            <w:r>
              <w:t>OTAB Meeting</w:t>
            </w:r>
          </w:p>
        </w:tc>
        <w:tc>
          <w:tcPr>
            <w:tcW w:w="569" w:type="dxa"/>
            <w:tcBorders>
              <w:bottom w:val="single" w:sz="4" w:space="0" w:color="auto"/>
            </w:tcBorders>
            <w:shd w:val="clear" w:color="auto" w:fill="E4F4DF" w:themeFill="accent5" w:themeFillTint="33"/>
          </w:tcPr>
          <w:p w14:paraId="57CFD63F" w14:textId="45277109" w:rsidR="0007229B" w:rsidRDefault="00D87155" w:rsidP="002D765D">
            <w:r>
              <w:t>4</w:t>
            </w:r>
          </w:p>
        </w:tc>
      </w:tr>
      <w:tr w:rsidR="0007229B" w14:paraId="2210C7C4" w14:textId="77777777" w:rsidTr="00D87155">
        <w:trPr>
          <w:jc w:val="center"/>
        </w:trPr>
        <w:tc>
          <w:tcPr>
            <w:tcW w:w="1525" w:type="dxa"/>
            <w:shd w:val="clear" w:color="auto" w:fill="C7E2FA" w:themeFill="accent1" w:themeFillTint="33"/>
          </w:tcPr>
          <w:p w14:paraId="165AC6E8" w14:textId="43C998A9" w:rsidR="0007229B" w:rsidRDefault="00B60948" w:rsidP="002D765D">
            <w:r>
              <w:t>February 21</w:t>
            </w:r>
          </w:p>
        </w:tc>
        <w:tc>
          <w:tcPr>
            <w:tcW w:w="3330" w:type="dxa"/>
            <w:shd w:val="clear" w:color="auto" w:fill="C7E2FA" w:themeFill="accent1" w:themeFillTint="33"/>
          </w:tcPr>
          <w:p w14:paraId="338D7CD6" w14:textId="62474840" w:rsidR="0007229B" w:rsidRDefault="00B60948" w:rsidP="002D765D">
            <w:r>
              <w:t xml:space="preserve">Teen </w:t>
            </w:r>
            <w:proofErr w:type="spellStart"/>
            <w:r>
              <w:t>Jackbox</w:t>
            </w:r>
            <w:proofErr w:type="spellEnd"/>
            <w:r>
              <w:t xml:space="preserve"> Games</w:t>
            </w:r>
          </w:p>
        </w:tc>
        <w:tc>
          <w:tcPr>
            <w:tcW w:w="450" w:type="dxa"/>
            <w:shd w:val="clear" w:color="auto" w:fill="C7E2FA" w:themeFill="accent1" w:themeFillTint="33"/>
          </w:tcPr>
          <w:p w14:paraId="55FAED51" w14:textId="63ABB1E3" w:rsidR="0007229B" w:rsidRDefault="00B60948" w:rsidP="002D765D">
            <w:r>
              <w:t>1</w:t>
            </w:r>
          </w:p>
        </w:tc>
        <w:tc>
          <w:tcPr>
            <w:tcW w:w="270" w:type="dxa"/>
            <w:tcBorders>
              <w:top w:val="nil"/>
              <w:bottom w:val="nil"/>
            </w:tcBorders>
          </w:tcPr>
          <w:p w14:paraId="166F1285" w14:textId="77777777" w:rsidR="0007229B" w:rsidRDefault="0007229B" w:rsidP="002D765D"/>
        </w:tc>
        <w:tc>
          <w:tcPr>
            <w:tcW w:w="1385" w:type="dxa"/>
            <w:tcBorders>
              <w:bottom w:val="single" w:sz="4" w:space="0" w:color="auto"/>
            </w:tcBorders>
            <w:shd w:val="clear" w:color="auto" w:fill="E4F4DF" w:themeFill="accent5" w:themeFillTint="33"/>
          </w:tcPr>
          <w:p w14:paraId="3E2646D7" w14:textId="0F4886F8" w:rsidR="0007229B" w:rsidRDefault="00D87155" w:rsidP="002D765D">
            <w:r>
              <w:t>March 5</w:t>
            </w:r>
          </w:p>
        </w:tc>
        <w:tc>
          <w:tcPr>
            <w:tcW w:w="3199" w:type="dxa"/>
            <w:tcBorders>
              <w:bottom w:val="single" w:sz="4" w:space="0" w:color="auto"/>
            </w:tcBorders>
            <w:shd w:val="clear" w:color="auto" w:fill="E4F4DF" w:themeFill="accent5" w:themeFillTint="33"/>
          </w:tcPr>
          <w:p w14:paraId="5D788DBB" w14:textId="4E5D06B1" w:rsidR="0007229B" w:rsidRDefault="00D87155" w:rsidP="002D765D">
            <w:r>
              <w:t>Teen Anime Club</w:t>
            </w:r>
          </w:p>
        </w:tc>
        <w:tc>
          <w:tcPr>
            <w:tcW w:w="569" w:type="dxa"/>
            <w:tcBorders>
              <w:bottom w:val="single" w:sz="4" w:space="0" w:color="auto"/>
            </w:tcBorders>
            <w:shd w:val="clear" w:color="auto" w:fill="E4F4DF" w:themeFill="accent5" w:themeFillTint="33"/>
          </w:tcPr>
          <w:p w14:paraId="74E220C9" w14:textId="61D6969B" w:rsidR="0007229B" w:rsidRDefault="00D87155" w:rsidP="002D765D">
            <w:r>
              <w:t>1</w:t>
            </w:r>
          </w:p>
        </w:tc>
      </w:tr>
      <w:tr w:rsidR="00A0088A" w14:paraId="1E46D736" w14:textId="77777777" w:rsidTr="00D87155">
        <w:trPr>
          <w:jc w:val="center"/>
        </w:trPr>
        <w:tc>
          <w:tcPr>
            <w:tcW w:w="1525" w:type="dxa"/>
            <w:shd w:val="clear" w:color="auto" w:fill="C7E2FA" w:themeFill="accent1" w:themeFillTint="33"/>
          </w:tcPr>
          <w:p w14:paraId="48EC55E7" w14:textId="60F25F98" w:rsidR="00023E28" w:rsidRDefault="00B60948" w:rsidP="00023E28">
            <w:r>
              <w:t>February 24</w:t>
            </w:r>
          </w:p>
        </w:tc>
        <w:tc>
          <w:tcPr>
            <w:tcW w:w="3330" w:type="dxa"/>
            <w:shd w:val="clear" w:color="auto" w:fill="C7E2FA" w:themeFill="accent1" w:themeFillTint="33"/>
          </w:tcPr>
          <w:p w14:paraId="2DA85AB5" w14:textId="1E88044B" w:rsidR="00023E28" w:rsidRDefault="00B60948" w:rsidP="00023E28">
            <w:r>
              <w:t>Brown Bag Book Club</w:t>
            </w:r>
          </w:p>
        </w:tc>
        <w:tc>
          <w:tcPr>
            <w:tcW w:w="450" w:type="dxa"/>
            <w:shd w:val="clear" w:color="auto" w:fill="C7E2FA" w:themeFill="accent1" w:themeFillTint="33"/>
          </w:tcPr>
          <w:p w14:paraId="2EAC98CA" w14:textId="60C0F8CD" w:rsidR="00023E28" w:rsidRDefault="00B60948" w:rsidP="00023E28">
            <w:r>
              <w:t>12</w:t>
            </w:r>
          </w:p>
        </w:tc>
        <w:tc>
          <w:tcPr>
            <w:tcW w:w="270" w:type="dxa"/>
            <w:tcBorders>
              <w:top w:val="nil"/>
              <w:bottom w:val="nil"/>
            </w:tcBorders>
          </w:tcPr>
          <w:p w14:paraId="2E6E385A" w14:textId="77777777" w:rsidR="00023E28" w:rsidRDefault="00023E28" w:rsidP="00023E28"/>
        </w:tc>
        <w:tc>
          <w:tcPr>
            <w:tcW w:w="1385" w:type="dxa"/>
            <w:tcBorders>
              <w:bottom w:val="single" w:sz="4" w:space="0" w:color="auto"/>
            </w:tcBorders>
            <w:shd w:val="clear" w:color="auto" w:fill="E4F4DF" w:themeFill="accent5" w:themeFillTint="33"/>
          </w:tcPr>
          <w:p w14:paraId="5574ACA9" w14:textId="0ADABDCF" w:rsidR="00023E28" w:rsidRDefault="00D87155" w:rsidP="6068A2D2">
            <w:pPr>
              <w:spacing w:line="259" w:lineRule="auto"/>
            </w:pPr>
            <w:r>
              <w:t>March 7</w:t>
            </w:r>
          </w:p>
        </w:tc>
        <w:tc>
          <w:tcPr>
            <w:tcW w:w="3199" w:type="dxa"/>
            <w:tcBorders>
              <w:bottom w:val="single" w:sz="4" w:space="0" w:color="auto"/>
            </w:tcBorders>
            <w:shd w:val="clear" w:color="auto" w:fill="E4F4DF" w:themeFill="accent5" w:themeFillTint="33"/>
          </w:tcPr>
          <w:p w14:paraId="7810B2AC" w14:textId="4ACA7174" w:rsidR="00023E28" w:rsidRDefault="00D87155" w:rsidP="00023E28">
            <w:r>
              <w:t xml:space="preserve">Teen </w:t>
            </w:r>
            <w:proofErr w:type="spellStart"/>
            <w:r>
              <w:t>Jackbox</w:t>
            </w:r>
            <w:proofErr w:type="spellEnd"/>
            <w:r>
              <w:t xml:space="preserve"> Games</w:t>
            </w:r>
          </w:p>
        </w:tc>
        <w:tc>
          <w:tcPr>
            <w:tcW w:w="569" w:type="dxa"/>
            <w:tcBorders>
              <w:bottom w:val="single" w:sz="4" w:space="0" w:color="auto"/>
            </w:tcBorders>
            <w:shd w:val="clear" w:color="auto" w:fill="E4F4DF" w:themeFill="accent5" w:themeFillTint="33"/>
          </w:tcPr>
          <w:p w14:paraId="33A3642D" w14:textId="729FA7B4" w:rsidR="00023E28" w:rsidRDefault="00D87155" w:rsidP="00023E28">
            <w:r>
              <w:t>10</w:t>
            </w:r>
          </w:p>
        </w:tc>
      </w:tr>
      <w:tr w:rsidR="6068A2D2" w14:paraId="5A12B912" w14:textId="77777777" w:rsidTr="00D87155">
        <w:trPr>
          <w:trHeight w:val="300"/>
          <w:jc w:val="center"/>
        </w:trPr>
        <w:tc>
          <w:tcPr>
            <w:tcW w:w="1525" w:type="dxa"/>
            <w:tcBorders>
              <w:bottom w:val="single" w:sz="4" w:space="0" w:color="auto"/>
            </w:tcBorders>
            <w:shd w:val="clear" w:color="auto" w:fill="C7E2FA" w:themeFill="accent1" w:themeFillTint="33"/>
          </w:tcPr>
          <w:p w14:paraId="702E7EA7" w14:textId="29A4CE3C" w:rsidR="09F1841C" w:rsidRDefault="003A13D1" w:rsidP="6068A2D2">
            <w:r>
              <w:t>February 25</w:t>
            </w:r>
          </w:p>
        </w:tc>
        <w:tc>
          <w:tcPr>
            <w:tcW w:w="3330" w:type="dxa"/>
            <w:tcBorders>
              <w:bottom w:val="single" w:sz="4" w:space="0" w:color="auto"/>
            </w:tcBorders>
            <w:shd w:val="clear" w:color="auto" w:fill="C7E2FA" w:themeFill="accent1" w:themeFillTint="33"/>
          </w:tcPr>
          <w:p w14:paraId="6991CB1A" w14:textId="6AF40A53" w:rsidR="09F1841C" w:rsidRDefault="003A13D1" w:rsidP="6068A2D2">
            <w:r>
              <w:t>Teen Anime Club</w:t>
            </w:r>
          </w:p>
        </w:tc>
        <w:tc>
          <w:tcPr>
            <w:tcW w:w="450" w:type="dxa"/>
            <w:tcBorders>
              <w:bottom w:val="single" w:sz="4" w:space="0" w:color="auto"/>
            </w:tcBorders>
            <w:shd w:val="clear" w:color="auto" w:fill="C7E2FA" w:themeFill="accent1" w:themeFillTint="33"/>
          </w:tcPr>
          <w:p w14:paraId="37A71EBD" w14:textId="2F3CF595" w:rsidR="09F1841C" w:rsidRDefault="003A13D1" w:rsidP="6068A2D2">
            <w:r>
              <w:t>6</w:t>
            </w:r>
          </w:p>
        </w:tc>
        <w:tc>
          <w:tcPr>
            <w:tcW w:w="270" w:type="dxa"/>
            <w:tcBorders>
              <w:top w:val="nil"/>
              <w:bottom w:val="nil"/>
            </w:tcBorders>
          </w:tcPr>
          <w:p w14:paraId="03F8B8EA" w14:textId="473C38FC" w:rsidR="6068A2D2" w:rsidRDefault="6068A2D2" w:rsidP="6068A2D2"/>
        </w:tc>
        <w:tc>
          <w:tcPr>
            <w:tcW w:w="1385" w:type="dxa"/>
            <w:tcBorders>
              <w:bottom w:val="single" w:sz="4" w:space="0" w:color="auto"/>
            </w:tcBorders>
            <w:shd w:val="clear" w:color="auto" w:fill="E4F4DF" w:themeFill="accent5" w:themeFillTint="33"/>
          </w:tcPr>
          <w:p w14:paraId="35224AB0" w14:textId="7C44A05D" w:rsidR="416454B5" w:rsidRDefault="00D87155" w:rsidP="6068A2D2">
            <w:r>
              <w:t>March 10</w:t>
            </w:r>
          </w:p>
        </w:tc>
        <w:tc>
          <w:tcPr>
            <w:tcW w:w="3199" w:type="dxa"/>
            <w:tcBorders>
              <w:bottom w:val="single" w:sz="4" w:space="0" w:color="auto"/>
            </w:tcBorders>
            <w:shd w:val="clear" w:color="auto" w:fill="E4F4DF" w:themeFill="accent5" w:themeFillTint="33"/>
          </w:tcPr>
          <w:p w14:paraId="7141C40A" w14:textId="5CFB63D4" w:rsidR="416454B5" w:rsidRDefault="00D87155" w:rsidP="6068A2D2">
            <w:r>
              <w:t>Artist Reception, S. Goodwin</w:t>
            </w:r>
          </w:p>
        </w:tc>
        <w:tc>
          <w:tcPr>
            <w:tcW w:w="569" w:type="dxa"/>
            <w:tcBorders>
              <w:bottom w:val="single" w:sz="4" w:space="0" w:color="auto"/>
            </w:tcBorders>
            <w:shd w:val="clear" w:color="auto" w:fill="E4F4DF" w:themeFill="accent5" w:themeFillTint="33"/>
          </w:tcPr>
          <w:p w14:paraId="4B16C0AB" w14:textId="146DB4C5" w:rsidR="416454B5" w:rsidRDefault="00D87155" w:rsidP="6068A2D2">
            <w:r>
              <w:t>21</w:t>
            </w:r>
          </w:p>
        </w:tc>
      </w:tr>
      <w:tr w:rsidR="6068A2D2" w14:paraId="7F236002" w14:textId="77777777" w:rsidTr="00D87155">
        <w:trPr>
          <w:trHeight w:val="300"/>
          <w:jc w:val="center"/>
        </w:trPr>
        <w:tc>
          <w:tcPr>
            <w:tcW w:w="1525" w:type="dxa"/>
            <w:tcBorders>
              <w:left w:val="nil"/>
              <w:bottom w:val="nil"/>
              <w:right w:val="nil"/>
            </w:tcBorders>
            <w:shd w:val="clear" w:color="auto" w:fill="auto"/>
          </w:tcPr>
          <w:p w14:paraId="6F32C831" w14:textId="5424B748" w:rsidR="09F1841C" w:rsidRDefault="09F1841C" w:rsidP="6068A2D2"/>
        </w:tc>
        <w:tc>
          <w:tcPr>
            <w:tcW w:w="3330" w:type="dxa"/>
            <w:tcBorders>
              <w:left w:val="nil"/>
              <w:bottom w:val="nil"/>
              <w:right w:val="nil"/>
            </w:tcBorders>
            <w:shd w:val="clear" w:color="auto" w:fill="auto"/>
          </w:tcPr>
          <w:p w14:paraId="77616ED1" w14:textId="4EB36B35" w:rsidR="09F1841C" w:rsidRDefault="09F1841C" w:rsidP="6068A2D2"/>
        </w:tc>
        <w:tc>
          <w:tcPr>
            <w:tcW w:w="450" w:type="dxa"/>
            <w:tcBorders>
              <w:left w:val="nil"/>
              <w:bottom w:val="nil"/>
              <w:right w:val="nil"/>
            </w:tcBorders>
            <w:shd w:val="clear" w:color="auto" w:fill="auto"/>
          </w:tcPr>
          <w:p w14:paraId="129DE6FF" w14:textId="1D367F04" w:rsidR="09F1841C" w:rsidRDefault="09F1841C" w:rsidP="6068A2D2"/>
        </w:tc>
        <w:tc>
          <w:tcPr>
            <w:tcW w:w="270" w:type="dxa"/>
            <w:tcBorders>
              <w:top w:val="nil"/>
              <w:left w:val="nil"/>
              <w:bottom w:val="nil"/>
            </w:tcBorders>
          </w:tcPr>
          <w:p w14:paraId="7A7070BF" w14:textId="7C5D24F7" w:rsidR="6068A2D2" w:rsidRDefault="6068A2D2" w:rsidP="6068A2D2"/>
        </w:tc>
        <w:tc>
          <w:tcPr>
            <w:tcW w:w="1385" w:type="dxa"/>
            <w:tcBorders>
              <w:bottom w:val="single" w:sz="4" w:space="0" w:color="auto"/>
            </w:tcBorders>
            <w:shd w:val="clear" w:color="auto" w:fill="E4F4DF" w:themeFill="accent5" w:themeFillTint="33"/>
          </w:tcPr>
          <w:p w14:paraId="35771CF0" w14:textId="1E11AB3D" w:rsidR="321DD274" w:rsidRDefault="00D87155" w:rsidP="6068A2D2">
            <w:r>
              <w:t>March 11</w:t>
            </w:r>
          </w:p>
        </w:tc>
        <w:tc>
          <w:tcPr>
            <w:tcW w:w="3199" w:type="dxa"/>
            <w:tcBorders>
              <w:bottom w:val="single" w:sz="4" w:space="0" w:color="auto"/>
            </w:tcBorders>
            <w:shd w:val="clear" w:color="auto" w:fill="E4F4DF" w:themeFill="accent5" w:themeFillTint="33"/>
          </w:tcPr>
          <w:p w14:paraId="134B8FDE" w14:textId="3F800476" w:rsidR="321DD274" w:rsidRDefault="00D87155" w:rsidP="6068A2D2">
            <w:pPr>
              <w:spacing w:line="259" w:lineRule="auto"/>
            </w:pPr>
            <w:r>
              <w:t xml:space="preserve">Adult </w:t>
            </w:r>
            <w:proofErr w:type="spellStart"/>
            <w:r>
              <w:t>DnD</w:t>
            </w:r>
            <w:proofErr w:type="spellEnd"/>
          </w:p>
        </w:tc>
        <w:tc>
          <w:tcPr>
            <w:tcW w:w="569" w:type="dxa"/>
            <w:tcBorders>
              <w:bottom w:val="single" w:sz="4" w:space="0" w:color="auto"/>
            </w:tcBorders>
            <w:shd w:val="clear" w:color="auto" w:fill="E4F4DF" w:themeFill="accent5" w:themeFillTint="33"/>
          </w:tcPr>
          <w:p w14:paraId="243F3298" w14:textId="2D37F4D7" w:rsidR="321DD274" w:rsidRDefault="00D87155" w:rsidP="6068A2D2">
            <w:r>
              <w:t>3</w:t>
            </w:r>
          </w:p>
        </w:tc>
      </w:tr>
      <w:tr w:rsidR="6068A2D2" w14:paraId="610498EE" w14:textId="77777777" w:rsidTr="00D87155">
        <w:trPr>
          <w:trHeight w:val="300"/>
          <w:jc w:val="center"/>
        </w:trPr>
        <w:tc>
          <w:tcPr>
            <w:tcW w:w="1525" w:type="dxa"/>
            <w:tcBorders>
              <w:top w:val="nil"/>
              <w:left w:val="none" w:sz="4" w:space="0" w:color="000000" w:themeColor="text1"/>
              <w:bottom w:val="none" w:sz="4" w:space="0" w:color="000000" w:themeColor="text1"/>
              <w:right w:val="none" w:sz="4" w:space="0" w:color="000000" w:themeColor="text1"/>
            </w:tcBorders>
          </w:tcPr>
          <w:p w14:paraId="54E50F75" w14:textId="12F2224F" w:rsidR="6068A2D2" w:rsidRDefault="6068A2D2" w:rsidP="6068A2D2"/>
        </w:tc>
        <w:tc>
          <w:tcPr>
            <w:tcW w:w="3330" w:type="dxa"/>
            <w:tcBorders>
              <w:top w:val="nil"/>
              <w:left w:val="none" w:sz="4" w:space="0" w:color="000000" w:themeColor="text1"/>
              <w:bottom w:val="none" w:sz="4" w:space="0" w:color="000000" w:themeColor="text1"/>
              <w:right w:val="none" w:sz="4" w:space="0" w:color="000000" w:themeColor="text1"/>
            </w:tcBorders>
          </w:tcPr>
          <w:p w14:paraId="5F724A55" w14:textId="6C855BA9" w:rsidR="6068A2D2" w:rsidRDefault="6068A2D2" w:rsidP="6068A2D2"/>
        </w:tc>
        <w:tc>
          <w:tcPr>
            <w:tcW w:w="450" w:type="dxa"/>
            <w:tcBorders>
              <w:top w:val="nil"/>
              <w:left w:val="none" w:sz="4" w:space="0" w:color="000000" w:themeColor="text1"/>
              <w:bottom w:val="none" w:sz="4" w:space="0" w:color="000000" w:themeColor="text1"/>
              <w:right w:val="none" w:sz="4" w:space="0" w:color="000000" w:themeColor="text1"/>
            </w:tcBorders>
          </w:tcPr>
          <w:p w14:paraId="18D296DE" w14:textId="27A0AA4C" w:rsidR="6068A2D2" w:rsidRDefault="6068A2D2" w:rsidP="6068A2D2"/>
        </w:tc>
        <w:tc>
          <w:tcPr>
            <w:tcW w:w="270" w:type="dxa"/>
            <w:tcBorders>
              <w:top w:val="nil"/>
              <w:left w:val="none" w:sz="4" w:space="0" w:color="000000" w:themeColor="text1"/>
              <w:bottom w:val="nil"/>
            </w:tcBorders>
          </w:tcPr>
          <w:p w14:paraId="3359B15E" w14:textId="4A3C7987" w:rsidR="6068A2D2" w:rsidRDefault="6068A2D2" w:rsidP="6068A2D2"/>
        </w:tc>
        <w:tc>
          <w:tcPr>
            <w:tcW w:w="1385" w:type="dxa"/>
            <w:tcBorders>
              <w:bottom w:val="single" w:sz="4" w:space="0" w:color="auto"/>
            </w:tcBorders>
            <w:shd w:val="clear" w:color="auto" w:fill="E4F4DF" w:themeFill="accent5" w:themeFillTint="33"/>
          </w:tcPr>
          <w:p w14:paraId="485A40DD" w14:textId="634C297C" w:rsidR="321DD274" w:rsidRDefault="00D87155" w:rsidP="6068A2D2">
            <w:r>
              <w:t>March 12</w:t>
            </w:r>
          </w:p>
        </w:tc>
        <w:tc>
          <w:tcPr>
            <w:tcW w:w="3199" w:type="dxa"/>
            <w:tcBorders>
              <w:bottom w:val="single" w:sz="4" w:space="0" w:color="auto"/>
            </w:tcBorders>
            <w:shd w:val="clear" w:color="auto" w:fill="E4F4DF" w:themeFill="accent5" w:themeFillTint="33"/>
          </w:tcPr>
          <w:p w14:paraId="4D9D9FB8" w14:textId="1F1FC00B" w:rsidR="321DD274" w:rsidRDefault="00D87155" w:rsidP="6068A2D2">
            <w:r>
              <w:t xml:space="preserve">Teen </w:t>
            </w:r>
            <w:proofErr w:type="spellStart"/>
            <w:r>
              <w:t>DnD</w:t>
            </w:r>
            <w:proofErr w:type="spellEnd"/>
            <w:r>
              <w:t>, Team A vs Team B</w:t>
            </w:r>
          </w:p>
        </w:tc>
        <w:tc>
          <w:tcPr>
            <w:tcW w:w="569" w:type="dxa"/>
            <w:tcBorders>
              <w:bottom w:val="single" w:sz="4" w:space="0" w:color="auto"/>
            </w:tcBorders>
            <w:shd w:val="clear" w:color="auto" w:fill="E4F4DF" w:themeFill="accent5" w:themeFillTint="33"/>
          </w:tcPr>
          <w:p w14:paraId="455E9318" w14:textId="321EFE49" w:rsidR="321DD274" w:rsidRDefault="00D87155" w:rsidP="6068A2D2">
            <w:r>
              <w:t>10</w:t>
            </w:r>
          </w:p>
        </w:tc>
      </w:tr>
      <w:tr w:rsidR="00D87155" w14:paraId="6AA4EF29" w14:textId="77777777" w:rsidTr="00D87155">
        <w:trPr>
          <w:trHeight w:val="300"/>
          <w:jc w:val="center"/>
        </w:trPr>
        <w:tc>
          <w:tcPr>
            <w:tcW w:w="1525" w:type="dxa"/>
            <w:tcBorders>
              <w:top w:val="nil"/>
              <w:left w:val="none" w:sz="4" w:space="0" w:color="000000" w:themeColor="text1"/>
              <w:bottom w:val="none" w:sz="4" w:space="0" w:color="000000" w:themeColor="text1"/>
              <w:right w:val="none" w:sz="4" w:space="0" w:color="000000" w:themeColor="text1"/>
            </w:tcBorders>
          </w:tcPr>
          <w:p w14:paraId="01D41729" w14:textId="77777777" w:rsidR="00D87155" w:rsidRDefault="00D87155" w:rsidP="6068A2D2"/>
        </w:tc>
        <w:tc>
          <w:tcPr>
            <w:tcW w:w="3330" w:type="dxa"/>
            <w:tcBorders>
              <w:top w:val="nil"/>
              <w:left w:val="none" w:sz="4" w:space="0" w:color="000000" w:themeColor="text1"/>
              <w:bottom w:val="none" w:sz="4" w:space="0" w:color="000000" w:themeColor="text1"/>
              <w:right w:val="none" w:sz="4" w:space="0" w:color="000000" w:themeColor="text1"/>
            </w:tcBorders>
          </w:tcPr>
          <w:p w14:paraId="40894428" w14:textId="77777777" w:rsidR="00D87155" w:rsidRDefault="00D87155" w:rsidP="6068A2D2"/>
        </w:tc>
        <w:tc>
          <w:tcPr>
            <w:tcW w:w="450" w:type="dxa"/>
            <w:tcBorders>
              <w:top w:val="nil"/>
              <w:left w:val="none" w:sz="4" w:space="0" w:color="000000" w:themeColor="text1"/>
              <w:bottom w:val="none" w:sz="4" w:space="0" w:color="000000" w:themeColor="text1"/>
              <w:right w:val="none" w:sz="4" w:space="0" w:color="000000" w:themeColor="text1"/>
            </w:tcBorders>
          </w:tcPr>
          <w:p w14:paraId="6D087837" w14:textId="77777777" w:rsidR="00D87155" w:rsidRDefault="00D87155" w:rsidP="6068A2D2"/>
        </w:tc>
        <w:tc>
          <w:tcPr>
            <w:tcW w:w="270" w:type="dxa"/>
            <w:tcBorders>
              <w:top w:val="nil"/>
              <w:left w:val="none" w:sz="4" w:space="0" w:color="000000" w:themeColor="text1"/>
              <w:bottom w:val="nil"/>
            </w:tcBorders>
          </w:tcPr>
          <w:p w14:paraId="78F8C3F9" w14:textId="77777777" w:rsidR="00D87155" w:rsidRDefault="00D87155" w:rsidP="6068A2D2"/>
        </w:tc>
        <w:tc>
          <w:tcPr>
            <w:tcW w:w="1385" w:type="dxa"/>
            <w:tcBorders>
              <w:bottom w:val="single" w:sz="4" w:space="0" w:color="auto"/>
            </w:tcBorders>
            <w:shd w:val="clear" w:color="auto" w:fill="E4F4DF" w:themeFill="accent5" w:themeFillTint="33"/>
          </w:tcPr>
          <w:p w14:paraId="7A831A2B" w14:textId="26AD8227" w:rsidR="00D87155" w:rsidRDefault="00D87155" w:rsidP="00D87155">
            <w:r>
              <w:t>March 13</w:t>
            </w:r>
          </w:p>
        </w:tc>
        <w:tc>
          <w:tcPr>
            <w:tcW w:w="3199" w:type="dxa"/>
            <w:tcBorders>
              <w:bottom w:val="single" w:sz="4" w:space="0" w:color="auto"/>
            </w:tcBorders>
            <w:shd w:val="clear" w:color="auto" w:fill="E4F4DF" w:themeFill="accent5" w:themeFillTint="33"/>
          </w:tcPr>
          <w:p w14:paraId="128FE76C" w14:textId="79637362" w:rsidR="00D87155" w:rsidRDefault="00D87155" w:rsidP="6068A2D2">
            <w:r>
              <w:t>OTAB Art Club</w:t>
            </w:r>
          </w:p>
        </w:tc>
        <w:tc>
          <w:tcPr>
            <w:tcW w:w="569" w:type="dxa"/>
            <w:tcBorders>
              <w:bottom w:val="single" w:sz="4" w:space="0" w:color="auto"/>
            </w:tcBorders>
            <w:shd w:val="clear" w:color="auto" w:fill="E4F4DF" w:themeFill="accent5" w:themeFillTint="33"/>
          </w:tcPr>
          <w:p w14:paraId="35ADE131" w14:textId="774E76F3" w:rsidR="00D87155" w:rsidRDefault="00D87155" w:rsidP="6068A2D2">
            <w:r>
              <w:t>3</w:t>
            </w:r>
          </w:p>
        </w:tc>
      </w:tr>
      <w:tr w:rsidR="00D87155" w14:paraId="2F47A42B" w14:textId="77777777" w:rsidTr="00D87155">
        <w:trPr>
          <w:trHeight w:val="300"/>
          <w:jc w:val="center"/>
        </w:trPr>
        <w:tc>
          <w:tcPr>
            <w:tcW w:w="1525" w:type="dxa"/>
            <w:tcBorders>
              <w:top w:val="nil"/>
              <w:left w:val="none" w:sz="4" w:space="0" w:color="000000" w:themeColor="text1"/>
              <w:bottom w:val="none" w:sz="4" w:space="0" w:color="000000" w:themeColor="text1"/>
              <w:right w:val="none" w:sz="4" w:space="0" w:color="000000" w:themeColor="text1"/>
            </w:tcBorders>
          </w:tcPr>
          <w:p w14:paraId="6FC12332" w14:textId="77777777" w:rsidR="00D87155" w:rsidRDefault="00D87155" w:rsidP="6068A2D2"/>
        </w:tc>
        <w:tc>
          <w:tcPr>
            <w:tcW w:w="3330" w:type="dxa"/>
            <w:tcBorders>
              <w:top w:val="nil"/>
              <w:left w:val="none" w:sz="4" w:space="0" w:color="000000" w:themeColor="text1"/>
              <w:bottom w:val="none" w:sz="4" w:space="0" w:color="000000" w:themeColor="text1"/>
              <w:right w:val="none" w:sz="4" w:space="0" w:color="000000" w:themeColor="text1"/>
            </w:tcBorders>
          </w:tcPr>
          <w:p w14:paraId="5F7017B1" w14:textId="77777777" w:rsidR="00D87155" w:rsidRDefault="00D87155" w:rsidP="6068A2D2"/>
        </w:tc>
        <w:tc>
          <w:tcPr>
            <w:tcW w:w="450" w:type="dxa"/>
            <w:tcBorders>
              <w:top w:val="nil"/>
              <w:left w:val="none" w:sz="4" w:space="0" w:color="000000" w:themeColor="text1"/>
              <w:bottom w:val="none" w:sz="4" w:space="0" w:color="000000" w:themeColor="text1"/>
              <w:right w:val="none" w:sz="4" w:space="0" w:color="000000" w:themeColor="text1"/>
            </w:tcBorders>
          </w:tcPr>
          <w:p w14:paraId="6A49DC1B" w14:textId="77777777" w:rsidR="00D87155" w:rsidRDefault="00D87155" w:rsidP="6068A2D2"/>
        </w:tc>
        <w:tc>
          <w:tcPr>
            <w:tcW w:w="270" w:type="dxa"/>
            <w:tcBorders>
              <w:top w:val="nil"/>
              <w:left w:val="none" w:sz="4" w:space="0" w:color="000000" w:themeColor="text1"/>
              <w:bottom w:val="nil"/>
            </w:tcBorders>
          </w:tcPr>
          <w:p w14:paraId="2E8DECD9" w14:textId="77777777" w:rsidR="00D87155" w:rsidRDefault="00D87155" w:rsidP="6068A2D2"/>
        </w:tc>
        <w:tc>
          <w:tcPr>
            <w:tcW w:w="1385" w:type="dxa"/>
            <w:tcBorders>
              <w:bottom w:val="single" w:sz="4" w:space="0" w:color="auto"/>
            </w:tcBorders>
            <w:shd w:val="clear" w:color="auto" w:fill="E4F4DF" w:themeFill="accent5" w:themeFillTint="33"/>
          </w:tcPr>
          <w:p w14:paraId="15C41009" w14:textId="15ECEFAA" w:rsidR="00D87155" w:rsidRDefault="00D87155" w:rsidP="6068A2D2">
            <w:r>
              <w:t>March 13</w:t>
            </w:r>
          </w:p>
        </w:tc>
        <w:tc>
          <w:tcPr>
            <w:tcW w:w="3199" w:type="dxa"/>
            <w:tcBorders>
              <w:bottom w:val="single" w:sz="4" w:space="0" w:color="auto"/>
            </w:tcBorders>
            <w:shd w:val="clear" w:color="auto" w:fill="E4F4DF" w:themeFill="accent5" w:themeFillTint="33"/>
          </w:tcPr>
          <w:p w14:paraId="56A4F3E1" w14:textId="77777777" w:rsidR="00D87155" w:rsidRDefault="00D87155" w:rsidP="6068A2D2">
            <w:r>
              <w:t xml:space="preserve">Seed Starting w/ S. </w:t>
            </w:r>
            <w:proofErr w:type="spellStart"/>
            <w:r>
              <w:t>Pikulski</w:t>
            </w:r>
            <w:proofErr w:type="spellEnd"/>
          </w:p>
          <w:p w14:paraId="1DA7DC86" w14:textId="6000D0CB" w:rsidR="00D87155" w:rsidRDefault="00D87155" w:rsidP="6068A2D2">
            <w:r>
              <w:t xml:space="preserve">     (Cornell Cooperative Ext.)</w:t>
            </w:r>
          </w:p>
        </w:tc>
        <w:tc>
          <w:tcPr>
            <w:tcW w:w="569" w:type="dxa"/>
            <w:tcBorders>
              <w:bottom w:val="single" w:sz="4" w:space="0" w:color="auto"/>
            </w:tcBorders>
            <w:shd w:val="clear" w:color="auto" w:fill="E4F4DF" w:themeFill="accent5" w:themeFillTint="33"/>
          </w:tcPr>
          <w:p w14:paraId="4BC3BD72" w14:textId="1329AC30" w:rsidR="00D87155" w:rsidRDefault="00D87155" w:rsidP="6068A2D2">
            <w:r>
              <w:t>11</w:t>
            </w:r>
          </w:p>
        </w:tc>
      </w:tr>
      <w:tr w:rsidR="00D60008" w14:paraId="2BC5BD6B" w14:textId="77777777" w:rsidTr="6068A2D2">
        <w:trPr>
          <w:jc w:val="center"/>
        </w:trPr>
        <w:tc>
          <w:tcPr>
            <w:tcW w:w="10728" w:type="dxa"/>
            <w:gridSpan w:val="7"/>
            <w:tcBorders>
              <w:top w:val="nil"/>
              <w:left w:val="nil"/>
              <w:bottom w:val="nil"/>
              <w:right w:val="nil"/>
            </w:tcBorders>
            <w:shd w:val="clear" w:color="auto" w:fill="auto"/>
          </w:tcPr>
          <w:p w14:paraId="0F1ECDB1" w14:textId="32E48B94" w:rsidR="00D60008" w:rsidRPr="003E3B45" w:rsidRDefault="00D60008" w:rsidP="00B45793">
            <w:pPr>
              <w:rPr>
                <w:i/>
                <w:sz w:val="20"/>
              </w:rPr>
            </w:pPr>
          </w:p>
        </w:tc>
      </w:tr>
    </w:tbl>
    <w:p w14:paraId="7169279F" w14:textId="7D33FEAB" w:rsidR="00D87155" w:rsidRDefault="0E0EE338" w:rsidP="00D87155">
      <w:pPr>
        <w:spacing w:line="259" w:lineRule="auto"/>
        <w:ind w:firstLine="720"/>
        <w:rPr>
          <w:noProof/>
        </w:rPr>
      </w:pPr>
      <w:r w:rsidRPr="6068A2D2">
        <w:rPr>
          <w:noProof/>
        </w:rPr>
        <w:t xml:space="preserve"> </w:t>
      </w:r>
      <w:r w:rsidR="00D87155">
        <w:rPr>
          <w:noProof/>
        </w:rPr>
        <w:t>Teen Programs still struggle with attendance, mostly on Wednesdays and Thursdays.  Cathy, Ellie, and I learned that a few of our most regular teens have gotten roles in various theater productions throughout the city this spring, with practices beginning around 4:30 and ending around 6.  We’re planning to shift Anime Club and Gaming Club—the two programs most affected attendance-wise—to run earlier starting in April to see if this better fits the teens’ schedules.  We also ran a joint Teen DnD program, bringing both Team A and Team B together to compete for in-game prizes (items for their characters in their next DnD meetings) as well as large, silly grand prize.  Apparently, a nearly-four-foot tall bunny Peep plushie is a hot comodity to teens!</w:t>
      </w:r>
      <w:r w:rsidR="001C5F3D">
        <w:rPr>
          <w:noProof/>
        </w:rPr>
        <w:t xml:space="preserve">  All teen players who attended had a blast, and it gave me some great feedback on prize ideas for this year’s summer reading as well as different ways to run DnD events for our teens</w:t>
      </w:r>
    </w:p>
    <w:p w14:paraId="5800C794" w14:textId="45A2BBC7" w:rsidR="6068A2D2" w:rsidRDefault="6068A2D2" w:rsidP="6068A2D2">
      <w:pPr>
        <w:spacing w:line="259" w:lineRule="auto"/>
        <w:ind w:firstLine="720"/>
        <w:rPr>
          <w:noProof/>
        </w:rPr>
      </w:pPr>
    </w:p>
    <w:p w14:paraId="0E37B98A" w14:textId="70B8DEF8" w:rsidR="13EAB6B9" w:rsidRDefault="001C5F3D" w:rsidP="6068A2D2">
      <w:pPr>
        <w:spacing w:line="259" w:lineRule="auto"/>
        <w:ind w:firstLine="720"/>
        <w:rPr>
          <w:noProof/>
        </w:rPr>
      </w:pPr>
      <w:r>
        <w:rPr>
          <w:noProof/>
        </w:rPr>
        <w:t>Adult programs were also a mixed bag.  With zero sign-ups and both of us recovering from the flu, Samantha and I cancelled Adult Trivia in February.  We are offering it in April, but this time we’re advertising it as “registration requested” and that people can compete either in teams or as individuals.  We’re hoping that will lower the barrier to entry and get a few people out to give this program a try.  On the plus side, the seed starting class offered by Cornell Cooperative Extension Aprentice Gardener Stephanie Pikulski was well attended.</w:t>
      </w:r>
    </w:p>
    <w:p w14:paraId="7F4EC308" w14:textId="0B9CFC53" w:rsidR="001C5F3D" w:rsidRDefault="001C5F3D" w:rsidP="6068A2D2">
      <w:pPr>
        <w:spacing w:line="259" w:lineRule="auto"/>
        <w:ind w:firstLine="720"/>
        <w:rPr>
          <w:noProof/>
        </w:rPr>
      </w:pPr>
    </w:p>
    <w:p w14:paraId="2088BDB8" w14:textId="621E6EEB" w:rsidR="001C5F3D" w:rsidRDefault="001C5F3D" w:rsidP="6068A2D2">
      <w:pPr>
        <w:spacing w:line="259" w:lineRule="auto"/>
        <w:ind w:firstLine="720"/>
        <w:rPr>
          <w:noProof/>
        </w:rPr>
      </w:pPr>
      <w:r>
        <w:rPr>
          <w:noProof/>
        </w:rPr>
        <w:t>Our upcoming National Library Week</w:t>
      </w:r>
      <w:r w:rsidR="007A1A6D">
        <w:rPr>
          <w:noProof/>
        </w:rPr>
        <w:t xml:space="preserve"> (NLW)</w:t>
      </w:r>
      <w:r>
        <w:rPr>
          <w:noProof/>
        </w:rPr>
        <w:t xml:space="preserve"> also proves to be exciting.  I’ll once again be raffling off baskets in the library: as in previous years, </w:t>
      </w:r>
      <w:r w:rsidR="007A1A6D">
        <w:rPr>
          <w:noProof/>
        </w:rPr>
        <w:t>patrons can fill out a slip each day they use the library during NLW.  OTAB will once again host a Duck Hunt for additional raffle tickets.  They (under my supervision) will hide 17 ducks throughout the library spelling out this NLW’s theme (“Drawn to the Library”).  Patrons of all ages will be encouraged to find the ducks, decode the message, and return their sheet to a service desk to earn an additional, blue duck raffle ticket.  Both the raffle and the Duck Hunt will begin on Monday, April 7 and run through Saturday, April 12</w:t>
      </w:r>
      <w:r w:rsidR="007A1A6D" w:rsidRPr="007A1A6D">
        <w:rPr>
          <w:noProof/>
          <w:vertAlign w:val="superscript"/>
        </w:rPr>
        <w:t>th</w:t>
      </w:r>
      <w:r w:rsidR="007A1A6D">
        <w:rPr>
          <w:noProof/>
        </w:rPr>
        <w:t>.  I will draw the winners before closing on April 12</w:t>
      </w:r>
      <w:r w:rsidR="007A1A6D" w:rsidRPr="007A1A6D">
        <w:rPr>
          <w:noProof/>
          <w:vertAlign w:val="superscript"/>
        </w:rPr>
        <w:t>th</w:t>
      </w:r>
      <w:r w:rsidR="007A1A6D">
        <w:rPr>
          <w:noProof/>
        </w:rPr>
        <w:t xml:space="preserve"> and patrons will have a week to come pick up their prizes.  Amy is also running a Peeps Diorama contest.  Patrons can pick up directions starting Monday, March 17</w:t>
      </w:r>
      <w:r w:rsidR="007A1A6D" w:rsidRPr="007A1A6D">
        <w:rPr>
          <w:noProof/>
          <w:vertAlign w:val="superscript"/>
        </w:rPr>
        <w:t>th</w:t>
      </w:r>
      <w:r w:rsidR="007A1A6D">
        <w:rPr>
          <w:noProof/>
        </w:rPr>
        <w:t xml:space="preserve"> and have until April 4</w:t>
      </w:r>
      <w:r w:rsidR="007A1A6D" w:rsidRPr="007A1A6D">
        <w:rPr>
          <w:noProof/>
          <w:vertAlign w:val="superscript"/>
        </w:rPr>
        <w:t>th</w:t>
      </w:r>
      <w:r w:rsidR="007A1A6D">
        <w:rPr>
          <w:noProof/>
        </w:rPr>
        <w:t xml:space="preserve"> to return their completed dioramas to the library.  Judging will occur throughout National Library Week.  Amy sent out surveys about our first Book Boxes, which will be distributed during National Library Week.  Starting March 31</w:t>
      </w:r>
      <w:r w:rsidR="007A1A6D" w:rsidRPr="007A1A6D">
        <w:rPr>
          <w:noProof/>
          <w:vertAlign w:val="superscript"/>
        </w:rPr>
        <w:t>st</w:t>
      </w:r>
      <w:r w:rsidR="007A1A6D">
        <w:rPr>
          <w:noProof/>
        </w:rPr>
        <w:t>, we also are encouraging patrons to fill out cards at services desks about why they love their library—the people, the place, the services, etc.</w:t>
      </w:r>
    </w:p>
    <w:p w14:paraId="42F67A49" w14:textId="04168719" w:rsidR="6068A2D2" w:rsidRDefault="6068A2D2" w:rsidP="6068A2D2">
      <w:pPr>
        <w:spacing w:line="259" w:lineRule="auto"/>
        <w:ind w:firstLine="720"/>
        <w:rPr>
          <w:noProof/>
        </w:rPr>
      </w:pPr>
    </w:p>
    <w:p w14:paraId="6AE24DC5" w14:textId="44921BBE" w:rsidR="00052189" w:rsidRDefault="330EE284" w:rsidP="007A1A6D">
      <w:pPr>
        <w:spacing w:line="259" w:lineRule="auto"/>
        <w:ind w:firstLine="720"/>
        <w:rPr>
          <w:noProof/>
        </w:rPr>
      </w:pPr>
      <w:r w:rsidRPr="6068A2D2">
        <w:rPr>
          <w:noProof/>
        </w:rPr>
        <w:t xml:space="preserve">Finally, </w:t>
      </w:r>
      <w:r w:rsidR="001C5F3D">
        <w:rPr>
          <w:noProof/>
        </w:rPr>
        <w:t>Stephi Goodwin (a local artist) has her very first gallery exhibit with us this month.  Her opening reception on March 10</w:t>
      </w:r>
      <w:r w:rsidR="001C5F3D" w:rsidRPr="001C5F3D">
        <w:rPr>
          <w:noProof/>
          <w:vertAlign w:val="superscript"/>
        </w:rPr>
        <w:t>th</w:t>
      </w:r>
      <w:r w:rsidR="001C5F3D">
        <w:rPr>
          <w:noProof/>
        </w:rPr>
        <w:t xml:space="preserve"> was very well attended with more than 20 attendees.  Interest in exhibiting in our gallery has increased in recent months, mostly (seemingly) from previous artists encouraging other artist friends to reach out about exhibiting.</w:t>
      </w:r>
      <w:r w:rsidR="007A1A6D">
        <w:rPr>
          <w:noProof/>
        </w:rPr>
        <w:t xml:space="preserve">  </w:t>
      </w:r>
    </w:p>
    <w:p w14:paraId="0E3D4B1B" w14:textId="24074DEF" w:rsidR="00226EC3" w:rsidRDefault="00226EC3" w:rsidP="00226EC3">
      <w:pPr>
        <w:jc w:val="center"/>
      </w:pPr>
    </w:p>
    <w:p w14:paraId="1CB97F0D" w14:textId="4DA25C82" w:rsidR="00650E13" w:rsidRDefault="5D40665D" w:rsidP="00650E13">
      <w:pPr>
        <w:jc w:val="center"/>
      </w:pPr>
      <w:r>
        <w:rPr>
          <w:noProof/>
        </w:rPr>
        <w:lastRenderedPageBreak/>
        <w:drawing>
          <wp:inline distT="0" distB="0" distL="0" distR="0" wp14:anchorId="28879E15" wp14:editId="6AAB3E0E">
            <wp:extent cx="6752270" cy="8740802"/>
            <wp:effectExtent l="0" t="0" r="0" b="3175"/>
            <wp:docPr id="1211592243" name="Picture 1211592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6752270" cy="8740802"/>
                    </a:xfrm>
                    <a:prstGeom prst="rect">
                      <a:avLst/>
                    </a:prstGeom>
                  </pic:spPr>
                </pic:pic>
              </a:graphicData>
            </a:graphic>
          </wp:inline>
        </w:drawing>
      </w:r>
    </w:p>
    <w:sectPr w:rsidR="00650E13" w:rsidSect="00650E13">
      <w:footerReference w:type="default" r:id="rId11"/>
      <w:type w:val="continuous"/>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306415" w14:textId="77777777" w:rsidR="00B36982" w:rsidRDefault="00B36982" w:rsidP="00362E92">
      <w:r>
        <w:separator/>
      </w:r>
    </w:p>
  </w:endnote>
  <w:endnote w:type="continuationSeparator" w:id="0">
    <w:p w14:paraId="08D39822" w14:textId="77777777" w:rsidR="00B36982" w:rsidRDefault="00B36982" w:rsidP="00362E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2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2199939"/>
      <w:docPartObj>
        <w:docPartGallery w:val="Page Numbers (Bottom of Page)"/>
        <w:docPartUnique/>
      </w:docPartObj>
    </w:sdtPr>
    <w:sdtEndPr/>
    <w:sdtContent>
      <w:sdt>
        <w:sdtPr>
          <w:id w:val="-1769616900"/>
          <w:docPartObj>
            <w:docPartGallery w:val="Page Numbers (Top of Page)"/>
            <w:docPartUnique/>
          </w:docPartObj>
        </w:sdtPr>
        <w:sdtEndPr/>
        <w:sdtContent>
          <w:p w14:paraId="6CB141C1" w14:textId="77777777" w:rsidR="00362E92" w:rsidRDefault="00362E92">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3CF2D8B6" w14:textId="77777777" w:rsidR="00362E92" w:rsidRDefault="00362E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295EE5" w14:textId="77777777" w:rsidR="00B36982" w:rsidRDefault="00B36982" w:rsidP="00362E92">
      <w:r>
        <w:separator/>
      </w:r>
    </w:p>
  </w:footnote>
  <w:footnote w:type="continuationSeparator" w:id="0">
    <w:p w14:paraId="074A2E68" w14:textId="77777777" w:rsidR="00B36982" w:rsidRDefault="00B36982" w:rsidP="00362E92">
      <w:r>
        <w:continuationSeparator/>
      </w:r>
    </w:p>
  </w:footnote>
</w:footnotes>
</file>

<file path=word/intelligence2.xml><?xml version="1.0" encoding="utf-8"?>
<int2:intelligence xmlns:int2="http://schemas.microsoft.com/office/intelligence/2020/intelligence">
  <int2:observations>
    <int2:textHash int2:hashCode="/GQoqTX5wzlJqA" int2:id="c9nYAZP0">
      <int2:state int2:type="AugLoop_Text_Critique" int2:value="Rejected"/>
    </int2:textHash>
    <int2:textHash int2:hashCode="VFi277jBlW+WVu" int2:id="CmhIsQGM">
      <int2:state int2:type="AugLoop_Text_Critique" int2:value="Rejected"/>
    </int2:textHash>
    <int2:textHash int2:hashCode="Dxihd6ZYy5OsKy" int2:id="7eUnm9G9">
      <int2:state int2:type="AugLoop_Text_Critique" int2:value="Rejected"/>
    </int2:textHash>
    <int2:textHash int2:hashCode="dzbJHBUsCKXlzt" int2:id="ovTykkhb">
      <int2:state int2:type="AugLoop_Text_Critique" int2:value="Rejected"/>
    </int2:textHash>
    <int2:bookmark int2:bookmarkName="_Int_dwQFIIR4" int2:invalidationBookmarkName="" int2:hashCode="eVJhCs9QYiIcdo" int2:id="c8MiFp6M">
      <int2:state int2:type="AugLoop_Acronyms_AcronymsCritique" int2:value="Rejected"/>
    </int2:bookmark>
    <int2:bookmark int2:bookmarkName="_Int_WUboAglo" int2:invalidationBookmarkName="" int2:hashCode="MleMiAz6IT4ruq" int2:id="VhN5i7am">
      <int2:state int2:type="AugLoop_Acronyms_AcronymsCritique"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F128CC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AA0AA1C"/>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C6928A44"/>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5ACADB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17AC73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D4E1D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680C027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F5E5D9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CA7202F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4CE3B8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2B515D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81A78F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B2F3CA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5C5697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98929E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EDE304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AEB0273"/>
    <w:multiLevelType w:val="multilevel"/>
    <w:tmpl w:val="526206A0"/>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7" w15:restartNumberingAfterBreak="0">
    <w:nsid w:val="43F8503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484C4F29"/>
    <w:multiLevelType w:val="multilevel"/>
    <w:tmpl w:val="D8061F64"/>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59350CFB"/>
    <w:multiLevelType w:val="multilevel"/>
    <w:tmpl w:val="9DF09F08"/>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15:restartNumberingAfterBreak="0">
    <w:nsid w:val="5DEC6B47"/>
    <w:multiLevelType w:val="multilevel"/>
    <w:tmpl w:val="604E1C0A"/>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1" w15:restartNumberingAfterBreak="0">
    <w:nsid w:val="6E9514D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7D8C2C6D"/>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19"/>
  </w:num>
  <w:num w:numId="2">
    <w:abstractNumId w:val="12"/>
  </w:num>
  <w:num w:numId="3">
    <w:abstractNumId w:val="10"/>
  </w:num>
  <w:num w:numId="4">
    <w:abstractNumId w:val="21"/>
  </w:num>
  <w:num w:numId="5">
    <w:abstractNumId w:val="13"/>
  </w:num>
  <w:num w:numId="6">
    <w:abstractNumId w:val="16"/>
  </w:num>
  <w:num w:numId="7">
    <w:abstractNumId w:val="18"/>
  </w:num>
  <w:num w:numId="8">
    <w:abstractNumId w:val="9"/>
  </w:num>
  <w:num w:numId="9">
    <w:abstractNumId w:val="7"/>
  </w:num>
  <w:num w:numId="10">
    <w:abstractNumId w:val="6"/>
  </w:num>
  <w:num w:numId="11">
    <w:abstractNumId w:val="5"/>
  </w:num>
  <w:num w:numId="12">
    <w:abstractNumId w:val="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5"/>
  </w:num>
  <w:num w:numId="20">
    <w:abstractNumId w:val="20"/>
  </w:num>
  <w:num w:numId="21">
    <w:abstractNumId w:val="17"/>
  </w:num>
  <w:num w:numId="22">
    <w:abstractNumId w:val="11"/>
  </w:num>
  <w:num w:numId="2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1602"/>
    <w:rsid w:val="00000B15"/>
    <w:rsid w:val="00017047"/>
    <w:rsid w:val="00023308"/>
    <w:rsid w:val="00023E28"/>
    <w:rsid w:val="00052189"/>
    <w:rsid w:val="00053D54"/>
    <w:rsid w:val="000563C1"/>
    <w:rsid w:val="00066DE6"/>
    <w:rsid w:val="0007229B"/>
    <w:rsid w:val="000948EE"/>
    <w:rsid w:val="000A2A1B"/>
    <w:rsid w:val="000B35CC"/>
    <w:rsid w:val="000B7BFE"/>
    <w:rsid w:val="000C74EF"/>
    <w:rsid w:val="000D3045"/>
    <w:rsid w:val="000F6E0F"/>
    <w:rsid w:val="00100AA7"/>
    <w:rsid w:val="00125408"/>
    <w:rsid w:val="00177D1B"/>
    <w:rsid w:val="00184B81"/>
    <w:rsid w:val="0019791A"/>
    <w:rsid w:val="001B79C5"/>
    <w:rsid w:val="001C4A1A"/>
    <w:rsid w:val="001C5F3D"/>
    <w:rsid w:val="00205927"/>
    <w:rsid w:val="0021074A"/>
    <w:rsid w:val="00226EC3"/>
    <w:rsid w:val="002330DC"/>
    <w:rsid w:val="00246FFB"/>
    <w:rsid w:val="002818A3"/>
    <w:rsid w:val="002B1501"/>
    <w:rsid w:val="002B37DB"/>
    <w:rsid w:val="002D765D"/>
    <w:rsid w:val="002E3CE9"/>
    <w:rsid w:val="003100FE"/>
    <w:rsid w:val="00362E92"/>
    <w:rsid w:val="003A13D1"/>
    <w:rsid w:val="003E3B45"/>
    <w:rsid w:val="00421C45"/>
    <w:rsid w:val="004763D2"/>
    <w:rsid w:val="00485364"/>
    <w:rsid w:val="004E040B"/>
    <w:rsid w:val="004F715B"/>
    <w:rsid w:val="00542903"/>
    <w:rsid w:val="005C0102"/>
    <w:rsid w:val="005C6400"/>
    <w:rsid w:val="005E754B"/>
    <w:rsid w:val="005F222D"/>
    <w:rsid w:val="0063699B"/>
    <w:rsid w:val="00645252"/>
    <w:rsid w:val="00650E13"/>
    <w:rsid w:val="00677205"/>
    <w:rsid w:val="00686709"/>
    <w:rsid w:val="006A02C2"/>
    <w:rsid w:val="006A25D9"/>
    <w:rsid w:val="006A79A2"/>
    <w:rsid w:val="006D3D74"/>
    <w:rsid w:val="006D465C"/>
    <w:rsid w:val="006F23DB"/>
    <w:rsid w:val="006F46FE"/>
    <w:rsid w:val="00715072"/>
    <w:rsid w:val="00726A0D"/>
    <w:rsid w:val="0076542D"/>
    <w:rsid w:val="007A1A6D"/>
    <w:rsid w:val="007C2573"/>
    <w:rsid w:val="007D57C0"/>
    <w:rsid w:val="0083569A"/>
    <w:rsid w:val="00863EB5"/>
    <w:rsid w:val="008C43B6"/>
    <w:rsid w:val="008D3B42"/>
    <w:rsid w:val="008D493B"/>
    <w:rsid w:val="008F47EC"/>
    <w:rsid w:val="008F4CD5"/>
    <w:rsid w:val="009105D1"/>
    <w:rsid w:val="00911F53"/>
    <w:rsid w:val="0092318B"/>
    <w:rsid w:val="00957D94"/>
    <w:rsid w:val="00975F6E"/>
    <w:rsid w:val="0098043C"/>
    <w:rsid w:val="009808DA"/>
    <w:rsid w:val="00982CFD"/>
    <w:rsid w:val="00984443"/>
    <w:rsid w:val="009E4908"/>
    <w:rsid w:val="009F03E8"/>
    <w:rsid w:val="00A0088A"/>
    <w:rsid w:val="00A056BC"/>
    <w:rsid w:val="00A25DBF"/>
    <w:rsid w:val="00A557DE"/>
    <w:rsid w:val="00A83347"/>
    <w:rsid w:val="00A9204E"/>
    <w:rsid w:val="00A93066"/>
    <w:rsid w:val="00AA0287"/>
    <w:rsid w:val="00AA23DF"/>
    <w:rsid w:val="00AC3864"/>
    <w:rsid w:val="00AE3DAD"/>
    <w:rsid w:val="00AE3E6A"/>
    <w:rsid w:val="00B05C27"/>
    <w:rsid w:val="00B07A75"/>
    <w:rsid w:val="00B36887"/>
    <w:rsid w:val="00B36982"/>
    <w:rsid w:val="00B45793"/>
    <w:rsid w:val="00B60948"/>
    <w:rsid w:val="00B748B6"/>
    <w:rsid w:val="00B87ACF"/>
    <w:rsid w:val="00B9179B"/>
    <w:rsid w:val="00BA739C"/>
    <w:rsid w:val="00BB5A71"/>
    <w:rsid w:val="00BD132F"/>
    <w:rsid w:val="00BE7C63"/>
    <w:rsid w:val="00BF4345"/>
    <w:rsid w:val="00C14AAA"/>
    <w:rsid w:val="00C24F77"/>
    <w:rsid w:val="00C3206F"/>
    <w:rsid w:val="00C45483"/>
    <w:rsid w:val="00C541E3"/>
    <w:rsid w:val="00C71B43"/>
    <w:rsid w:val="00CA0E3D"/>
    <w:rsid w:val="00CB7F53"/>
    <w:rsid w:val="00CD1DD5"/>
    <w:rsid w:val="00D03F10"/>
    <w:rsid w:val="00D231AB"/>
    <w:rsid w:val="00D279F5"/>
    <w:rsid w:val="00D31E13"/>
    <w:rsid w:val="00D33A19"/>
    <w:rsid w:val="00D4199F"/>
    <w:rsid w:val="00D43338"/>
    <w:rsid w:val="00D506E8"/>
    <w:rsid w:val="00D524F2"/>
    <w:rsid w:val="00D60008"/>
    <w:rsid w:val="00D87155"/>
    <w:rsid w:val="00DA2CCA"/>
    <w:rsid w:val="00DB57EF"/>
    <w:rsid w:val="00DB78BA"/>
    <w:rsid w:val="00DC6D56"/>
    <w:rsid w:val="00DE1FAD"/>
    <w:rsid w:val="00DE4D86"/>
    <w:rsid w:val="00DE6E50"/>
    <w:rsid w:val="00DF0992"/>
    <w:rsid w:val="00E04C94"/>
    <w:rsid w:val="00E40B5A"/>
    <w:rsid w:val="00E5044C"/>
    <w:rsid w:val="00E86AC0"/>
    <w:rsid w:val="00EB634E"/>
    <w:rsid w:val="00EE02DE"/>
    <w:rsid w:val="00EF4357"/>
    <w:rsid w:val="00EF69D1"/>
    <w:rsid w:val="00F13851"/>
    <w:rsid w:val="00F2464C"/>
    <w:rsid w:val="00F31602"/>
    <w:rsid w:val="00F4009B"/>
    <w:rsid w:val="00F41C95"/>
    <w:rsid w:val="00F66D8F"/>
    <w:rsid w:val="00F7163E"/>
    <w:rsid w:val="00F85786"/>
    <w:rsid w:val="00FB0D8D"/>
    <w:rsid w:val="00FC05FA"/>
    <w:rsid w:val="00FD4D71"/>
    <w:rsid w:val="00FE1734"/>
    <w:rsid w:val="010B283F"/>
    <w:rsid w:val="012F00F7"/>
    <w:rsid w:val="01357C1A"/>
    <w:rsid w:val="0179A1B9"/>
    <w:rsid w:val="024C2318"/>
    <w:rsid w:val="02E7F86F"/>
    <w:rsid w:val="04828713"/>
    <w:rsid w:val="062121FE"/>
    <w:rsid w:val="0651EC54"/>
    <w:rsid w:val="06A1E868"/>
    <w:rsid w:val="06E19C33"/>
    <w:rsid w:val="076CDB7D"/>
    <w:rsid w:val="07E320CF"/>
    <w:rsid w:val="090C74C2"/>
    <w:rsid w:val="09D7DA27"/>
    <w:rsid w:val="09F1841C"/>
    <w:rsid w:val="0A2F6DD9"/>
    <w:rsid w:val="0A5B61A9"/>
    <w:rsid w:val="0A5FB7C7"/>
    <w:rsid w:val="0A8228C0"/>
    <w:rsid w:val="0A99566C"/>
    <w:rsid w:val="0AE138A7"/>
    <w:rsid w:val="0B5B3568"/>
    <w:rsid w:val="0BDE70A6"/>
    <w:rsid w:val="0CD897C1"/>
    <w:rsid w:val="0D4F8C09"/>
    <w:rsid w:val="0DDAA110"/>
    <w:rsid w:val="0E0EE338"/>
    <w:rsid w:val="0E76C3BA"/>
    <w:rsid w:val="0E8965C8"/>
    <w:rsid w:val="0E91A184"/>
    <w:rsid w:val="0FA56731"/>
    <w:rsid w:val="0FC60E7B"/>
    <w:rsid w:val="100CEA12"/>
    <w:rsid w:val="1184FF91"/>
    <w:rsid w:val="13518F30"/>
    <w:rsid w:val="13B0212C"/>
    <w:rsid w:val="13B6226D"/>
    <w:rsid w:val="13C7A448"/>
    <w:rsid w:val="13EAB6B9"/>
    <w:rsid w:val="14C50717"/>
    <w:rsid w:val="14EC019F"/>
    <w:rsid w:val="1527AAF8"/>
    <w:rsid w:val="159E1450"/>
    <w:rsid w:val="15CEE878"/>
    <w:rsid w:val="172542A5"/>
    <w:rsid w:val="19F86DC5"/>
    <w:rsid w:val="1D8CEE7A"/>
    <w:rsid w:val="1DD80EB9"/>
    <w:rsid w:val="1E1D1481"/>
    <w:rsid w:val="1E8816E9"/>
    <w:rsid w:val="1F1E4771"/>
    <w:rsid w:val="1F36B514"/>
    <w:rsid w:val="20B1BF1B"/>
    <w:rsid w:val="21B4E241"/>
    <w:rsid w:val="223B483F"/>
    <w:rsid w:val="244A0E1A"/>
    <w:rsid w:val="247C9EA4"/>
    <w:rsid w:val="2493D6C4"/>
    <w:rsid w:val="2525CEB5"/>
    <w:rsid w:val="26567AAB"/>
    <w:rsid w:val="26A174AC"/>
    <w:rsid w:val="27257836"/>
    <w:rsid w:val="278AC267"/>
    <w:rsid w:val="29F93FD8"/>
    <w:rsid w:val="2A0E1217"/>
    <w:rsid w:val="2AE1E2AB"/>
    <w:rsid w:val="2B7E38D0"/>
    <w:rsid w:val="2C464433"/>
    <w:rsid w:val="2C88D32C"/>
    <w:rsid w:val="2DE1E0C7"/>
    <w:rsid w:val="2F27A919"/>
    <w:rsid w:val="2FC0DD40"/>
    <w:rsid w:val="30137E86"/>
    <w:rsid w:val="3041F89A"/>
    <w:rsid w:val="30F8064D"/>
    <w:rsid w:val="30FC0D5C"/>
    <w:rsid w:val="31DDC8FB"/>
    <w:rsid w:val="321DD274"/>
    <w:rsid w:val="3286DFC9"/>
    <w:rsid w:val="330EE284"/>
    <w:rsid w:val="3384E98F"/>
    <w:rsid w:val="33A438FE"/>
    <w:rsid w:val="33AB3A3D"/>
    <w:rsid w:val="34785923"/>
    <w:rsid w:val="3540095F"/>
    <w:rsid w:val="3546A9CD"/>
    <w:rsid w:val="35E66E0E"/>
    <w:rsid w:val="3653950A"/>
    <w:rsid w:val="36687896"/>
    <w:rsid w:val="36E1D1F7"/>
    <w:rsid w:val="37814702"/>
    <w:rsid w:val="37BC2ECA"/>
    <w:rsid w:val="392C6D93"/>
    <w:rsid w:val="39561B5D"/>
    <w:rsid w:val="3A8ED265"/>
    <w:rsid w:val="3AFE2F77"/>
    <w:rsid w:val="3B57227C"/>
    <w:rsid w:val="3BC71E82"/>
    <w:rsid w:val="3C062C21"/>
    <w:rsid w:val="3C08C128"/>
    <w:rsid w:val="3CF540F7"/>
    <w:rsid w:val="3D50E3E8"/>
    <w:rsid w:val="3EA1E687"/>
    <w:rsid w:val="40541E6F"/>
    <w:rsid w:val="416454B5"/>
    <w:rsid w:val="417745E2"/>
    <w:rsid w:val="41D66E4A"/>
    <w:rsid w:val="420B9787"/>
    <w:rsid w:val="42780447"/>
    <w:rsid w:val="43A34010"/>
    <w:rsid w:val="44A8109D"/>
    <w:rsid w:val="450E0F0C"/>
    <w:rsid w:val="45755E40"/>
    <w:rsid w:val="45ED3E9D"/>
    <w:rsid w:val="465ACB47"/>
    <w:rsid w:val="46DCABD3"/>
    <w:rsid w:val="472073D2"/>
    <w:rsid w:val="47563271"/>
    <w:rsid w:val="47F30AD8"/>
    <w:rsid w:val="4818EFE2"/>
    <w:rsid w:val="493D822B"/>
    <w:rsid w:val="49BE55B4"/>
    <w:rsid w:val="4A91CFC8"/>
    <w:rsid w:val="4AA057DF"/>
    <w:rsid w:val="4AB62136"/>
    <w:rsid w:val="4AD31418"/>
    <w:rsid w:val="4B351A4A"/>
    <w:rsid w:val="4B7D5090"/>
    <w:rsid w:val="4BB433D6"/>
    <w:rsid w:val="4CB6EAD1"/>
    <w:rsid w:val="4D631D76"/>
    <w:rsid w:val="4D81E43B"/>
    <w:rsid w:val="4D8429FB"/>
    <w:rsid w:val="4DF939FC"/>
    <w:rsid w:val="4E8D08DA"/>
    <w:rsid w:val="4E9E5184"/>
    <w:rsid w:val="4FA4D201"/>
    <w:rsid w:val="4FAD0A63"/>
    <w:rsid w:val="4FD341E7"/>
    <w:rsid w:val="4FD8B984"/>
    <w:rsid w:val="508842AD"/>
    <w:rsid w:val="510F01D5"/>
    <w:rsid w:val="5177510C"/>
    <w:rsid w:val="5223755A"/>
    <w:rsid w:val="525B079E"/>
    <w:rsid w:val="52A79D21"/>
    <w:rsid w:val="53931F2B"/>
    <w:rsid w:val="53C39A47"/>
    <w:rsid w:val="53F68DA8"/>
    <w:rsid w:val="53FCFE9C"/>
    <w:rsid w:val="5458C7A4"/>
    <w:rsid w:val="54E0A27C"/>
    <w:rsid w:val="5605F4DE"/>
    <w:rsid w:val="5617F5C9"/>
    <w:rsid w:val="56C42B5E"/>
    <w:rsid w:val="573192E4"/>
    <w:rsid w:val="578BB2DB"/>
    <w:rsid w:val="5892B6DE"/>
    <w:rsid w:val="593AC44C"/>
    <w:rsid w:val="59819159"/>
    <w:rsid w:val="5A3710E8"/>
    <w:rsid w:val="5B8DA272"/>
    <w:rsid w:val="5C0E1F23"/>
    <w:rsid w:val="5C302802"/>
    <w:rsid w:val="5CF5E3E5"/>
    <w:rsid w:val="5D40665D"/>
    <w:rsid w:val="5D69FEA7"/>
    <w:rsid w:val="5DEB8CAD"/>
    <w:rsid w:val="5DF17E8C"/>
    <w:rsid w:val="5E6A8FA6"/>
    <w:rsid w:val="5ED302A2"/>
    <w:rsid w:val="6068A2D2"/>
    <w:rsid w:val="6087FA5D"/>
    <w:rsid w:val="61891EB8"/>
    <w:rsid w:val="61F2FCD4"/>
    <w:rsid w:val="62050965"/>
    <w:rsid w:val="620E5932"/>
    <w:rsid w:val="6280DB88"/>
    <w:rsid w:val="62C3ECD6"/>
    <w:rsid w:val="63274CF9"/>
    <w:rsid w:val="63D4F9AB"/>
    <w:rsid w:val="6457F8B1"/>
    <w:rsid w:val="6576C4E9"/>
    <w:rsid w:val="661DCA40"/>
    <w:rsid w:val="664BD47C"/>
    <w:rsid w:val="6756BE64"/>
    <w:rsid w:val="681E9E44"/>
    <w:rsid w:val="6857FEEA"/>
    <w:rsid w:val="690B26C1"/>
    <w:rsid w:val="6954AF83"/>
    <w:rsid w:val="6983753E"/>
    <w:rsid w:val="69DCE4F6"/>
    <w:rsid w:val="6B193681"/>
    <w:rsid w:val="6B8D5017"/>
    <w:rsid w:val="6C31AD46"/>
    <w:rsid w:val="6E27F0A1"/>
    <w:rsid w:val="6E787296"/>
    <w:rsid w:val="6EF790BF"/>
    <w:rsid w:val="6FF2B6C2"/>
    <w:rsid w:val="70022C9C"/>
    <w:rsid w:val="701E4FA3"/>
    <w:rsid w:val="70F8DBC9"/>
    <w:rsid w:val="7192330B"/>
    <w:rsid w:val="7292BAC8"/>
    <w:rsid w:val="73463A19"/>
    <w:rsid w:val="734A22F6"/>
    <w:rsid w:val="734B8698"/>
    <w:rsid w:val="73758C90"/>
    <w:rsid w:val="738138C2"/>
    <w:rsid w:val="73B8ADA5"/>
    <w:rsid w:val="744BD15B"/>
    <w:rsid w:val="747AEF19"/>
    <w:rsid w:val="74973225"/>
    <w:rsid w:val="749E2426"/>
    <w:rsid w:val="74C627E5"/>
    <w:rsid w:val="7560D122"/>
    <w:rsid w:val="7661F846"/>
    <w:rsid w:val="7778E923"/>
    <w:rsid w:val="778A7E38"/>
    <w:rsid w:val="77BA8755"/>
    <w:rsid w:val="77FDC8A7"/>
    <w:rsid w:val="794C1C8A"/>
    <w:rsid w:val="7B0673A9"/>
    <w:rsid w:val="7BDB3F9A"/>
    <w:rsid w:val="7C4254B9"/>
    <w:rsid w:val="7CB7B2F7"/>
    <w:rsid w:val="7CD92750"/>
    <w:rsid w:val="7E3E14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94C796"/>
  <w15:chartTrackingRefBased/>
  <w15:docId w15:val="{1D31E53D-5FC0-4177-AD17-2A6C5451C0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569A"/>
  </w:style>
  <w:style w:type="paragraph" w:styleId="Heading1">
    <w:name w:val="heading 1"/>
    <w:basedOn w:val="Normal"/>
    <w:next w:val="Normal"/>
    <w:link w:val="Heading1Char"/>
    <w:uiPriority w:val="9"/>
    <w:qFormat/>
    <w:rsid w:val="006D3D74"/>
    <w:pPr>
      <w:keepNext/>
      <w:keepLines/>
      <w:spacing w:before="240"/>
      <w:outlineLvl w:val="0"/>
    </w:pPr>
    <w:rPr>
      <w:rFonts w:asciiTheme="majorHAnsi" w:eastAsiaTheme="majorEastAsia" w:hAnsiTheme="majorHAnsi" w:cstheme="majorBidi"/>
      <w:color w:val="073763" w:themeColor="accent1" w:themeShade="80"/>
      <w:sz w:val="32"/>
      <w:szCs w:val="32"/>
    </w:rPr>
  </w:style>
  <w:style w:type="paragraph" w:styleId="Heading2">
    <w:name w:val="heading 2"/>
    <w:basedOn w:val="Normal"/>
    <w:next w:val="Normal"/>
    <w:link w:val="Heading2Char"/>
    <w:uiPriority w:val="9"/>
    <w:unhideWhenUsed/>
    <w:qFormat/>
    <w:rsid w:val="006D3D74"/>
    <w:pPr>
      <w:keepNext/>
      <w:keepLines/>
      <w:spacing w:before="40"/>
      <w:outlineLvl w:val="1"/>
    </w:pPr>
    <w:rPr>
      <w:rFonts w:asciiTheme="majorHAnsi" w:eastAsiaTheme="majorEastAsia" w:hAnsiTheme="majorHAnsi" w:cstheme="majorBidi"/>
      <w:color w:val="073763" w:themeColor="accent1" w:themeShade="80"/>
      <w:sz w:val="26"/>
      <w:szCs w:val="26"/>
    </w:rPr>
  </w:style>
  <w:style w:type="paragraph" w:styleId="Heading3">
    <w:name w:val="heading 3"/>
    <w:basedOn w:val="Normal"/>
    <w:next w:val="Normal"/>
    <w:link w:val="Heading3Char"/>
    <w:uiPriority w:val="9"/>
    <w:unhideWhenUsed/>
    <w:qFormat/>
    <w:rsid w:val="006D3D74"/>
    <w:pPr>
      <w:keepNext/>
      <w:keepLines/>
      <w:spacing w:before="40"/>
      <w:outlineLvl w:val="2"/>
    </w:pPr>
    <w:rPr>
      <w:rFonts w:asciiTheme="majorHAnsi" w:eastAsiaTheme="majorEastAsia" w:hAnsiTheme="majorHAnsi" w:cstheme="majorBidi"/>
      <w:color w:val="073662" w:themeColor="accent1" w:themeShade="7F"/>
      <w:sz w:val="24"/>
      <w:szCs w:val="24"/>
    </w:rPr>
  </w:style>
  <w:style w:type="paragraph" w:styleId="Heading4">
    <w:name w:val="heading 4"/>
    <w:basedOn w:val="Normal"/>
    <w:next w:val="Normal"/>
    <w:link w:val="Heading4Char"/>
    <w:uiPriority w:val="9"/>
    <w:unhideWhenUsed/>
    <w:qFormat/>
    <w:rsid w:val="006D3D74"/>
    <w:pPr>
      <w:keepNext/>
      <w:keepLines/>
      <w:spacing w:before="40"/>
      <w:outlineLvl w:val="3"/>
    </w:pPr>
    <w:rPr>
      <w:rFonts w:asciiTheme="majorHAnsi" w:eastAsiaTheme="majorEastAsia" w:hAnsiTheme="majorHAnsi" w:cstheme="majorBidi"/>
      <w:i/>
      <w:iCs/>
      <w:color w:val="073763" w:themeColor="accent1" w:themeShade="80"/>
    </w:rPr>
  </w:style>
  <w:style w:type="paragraph" w:styleId="Heading5">
    <w:name w:val="heading 5"/>
    <w:basedOn w:val="Normal"/>
    <w:next w:val="Normal"/>
    <w:link w:val="Heading5Char"/>
    <w:uiPriority w:val="9"/>
    <w:unhideWhenUsed/>
    <w:qFormat/>
    <w:rsid w:val="006D3D74"/>
    <w:pPr>
      <w:keepNext/>
      <w:keepLines/>
      <w:spacing w:before="40"/>
      <w:outlineLvl w:val="4"/>
    </w:pPr>
    <w:rPr>
      <w:rFonts w:asciiTheme="majorHAnsi" w:eastAsiaTheme="majorEastAsia" w:hAnsiTheme="majorHAnsi" w:cstheme="majorBidi"/>
      <w:color w:val="073763" w:themeColor="accent1" w:themeShade="80"/>
    </w:rPr>
  </w:style>
  <w:style w:type="paragraph" w:styleId="Heading6">
    <w:name w:val="heading 6"/>
    <w:basedOn w:val="Normal"/>
    <w:next w:val="Normal"/>
    <w:link w:val="Heading6Char"/>
    <w:uiPriority w:val="9"/>
    <w:unhideWhenUsed/>
    <w:qFormat/>
    <w:rsid w:val="006D3D74"/>
    <w:pPr>
      <w:keepNext/>
      <w:keepLines/>
      <w:spacing w:before="40"/>
      <w:outlineLvl w:val="5"/>
    </w:pPr>
    <w:rPr>
      <w:rFonts w:asciiTheme="majorHAnsi" w:eastAsiaTheme="majorEastAsia" w:hAnsiTheme="majorHAnsi" w:cstheme="majorBidi"/>
      <w:color w:val="073662" w:themeColor="accent1" w:themeShade="7F"/>
    </w:rPr>
  </w:style>
  <w:style w:type="paragraph" w:styleId="Heading7">
    <w:name w:val="heading 7"/>
    <w:basedOn w:val="Normal"/>
    <w:next w:val="Normal"/>
    <w:link w:val="Heading7Char"/>
    <w:uiPriority w:val="9"/>
    <w:unhideWhenUsed/>
    <w:qFormat/>
    <w:rsid w:val="006D3D74"/>
    <w:pPr>
      <w:keepNext/>
      <w:keepLines/>
      <w:spacing w:before="40"/>
      <w:outlineLvl w:val="6"/>
    </w:pPr>
    <w:rPr>
      <w:rFonts w:asciiTheme="majorHAnsi" w:eastAsiaTheme="majorEastAsia" w:hAnsiTheme="majorHAnsi" w:cstheme="majorBidi"/>
      <w:i/>
      <w:iCs/>
      <w:color w:val="073662" w:themeColor="accent1" w:themeShade="7F"/>
    </w:rPr>
  </w:style>
  <w:style w:type="paragraph" w:styleId="Heading8">
    <w:name w:val="heading 8"/>
    <w:basedOn w:val="Normal"/>
    <w:next w:val="Normal"/>
    <w:link w:val="Heading8Char"/>
    <w:uiPriority w:val="9"/>
    <w:unhideWhenUsed/>
    <w:qFormat/>
    <w:rsid w:val="006D3D74"/>
    <w:pPr>
      <w:keepNext/>
      <w:keepLines/>
      <w:spacing w:before="4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unhideWhenUsed/>
    <w:qFormat/>
    <w:rsid w:val="006D3D74"/>
    <w:pPr>
      <w:keepNext/>
      <w:keepLines/>
      <w:spacing w:before="4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D3D74"/>
    <w:rPr>
      <w:rFonts w:asciiTheme="majorHAnsi" w:eastAsiaTheme="majorEastAsia" w:hAnsiTheme="majorHAnsi" w:cstheme="majorBidi"/>
      <w:color w:val="073763" w:themeColor="accent1" w:themeShade="80"/>
      <w:sz w:val="32"/>
      <w:szCs w:val="32"/>
    </w:rPr>
  </w:style>
  <w:style w:type="character" w:customStyle="1" w:styleId="Heading2Char">
    <w:name w:val="Heading 2 Char"/>
    <w:basedOn w:val="DefaultParagraphFont"/>
    <w:link w:val="Heading2"/>
    <w:uiPriority w:val="9"/>
    <w:rsid w:val="006D3D74"/>
    <w:rPr>
      <w:rFonts w:asciiTheme="majorHAnsi" w:eastAsiaTheme="majorEastAsia" w:hAnsiTheme="majorHAnsi" w:cstheme="majorBidi"/>
      <w:color w:val="073763" w:themeColor="accent1" w:themeShade="80"/>
      <w:sz w:val="26"/>
      <w:szCs w:val="26"/>
    </w:rPr>
  </w:style>
  <w:style w:type="character" w:customStyle="1" w:styleId="Heading3Char">
    <w:name w:val="Heading 3 Char"/>
    <w:basedOn w:val="DefaultParagraphFont"/>
    <w:link w:val="Heading3"/>
    <w:uiPriority w:val="9"/>
    <w:rPr>
      <w:rFonts w:asciiTheme="majorHAnsi" w:eastAsiaTheme="majorEastAsia" w:hAnsiTheme="majorHAnsi" w:cstheme="majorBidi"/>
      <w:color w:val="073662" w:themeColor="accent1" w:themeShade="7F"/>
      <w:sz w:val="24"/>
      <w:szCs w:val="24"/>
    </w:rPr>
  </w:style>
  <w:style w:type="character" w:customStyle="1" w:styleId="Heading4Char">
    <w:name w:val="Heading 4 Char"/>
    <w:basedOn w:val="DefaultParagraphFont"/>
    <w:link w:val="Heading4"/>
    <w:uiPriority w:val="9"/>
    <w:rsid w:val="006D3D74"/>
    <w:rPr>
      <w:rFonts w:asciiTheme="majorHAnsi" w:eastAsiaTheme="majorEastAsia" w:hAnsiTheme="majorHAnsi" w:cstheme="majorBidi"/>
      <w:i/>
      <w:iCs/>
      <w:color w:val="073763" w:themeColor="accent1" w:themeShade="80"/>
    </w:rPr>
  </w:style>
  <w:style w:type="character" w:customStyle="1" w:styleId="Heading5Char">
    <w:name w:val="Heading 5 Char"/>
    <w:basedOn w:val="DefaultParagraphFont"/>
    <w:link w:val="Heading5"/>
    <w:uiPriority w:val="9"/>
    <w:rsid w:val="006D3D74"/>
    <w:rPr>
      <w:rFonts w:asciiTheme="majorHAnsi" w:eastAsiaTheme="majorEastAsia" w:hAnsiTheme="majorHAnsi" w:cstheme="majorBidi"/>
      <w:color w:val="073763" w:themeColor="accent1" w:themeShade="80"/>
    </w:rPr>
  </w:style>
  <w:style w:type="character" w:customStyle="1" w:styleId="Heading6Char">
    <w:name w:val="Heading 6 Char"/>
    <w:basedOn w:val="DefaultParagraphFont"/>
    <w:link w:val="Heading6"/>
    <w:uiPriority w:val="9"/>
    <w:rPr>
      <w:rFonts w:asciiTheme="majorHAnsi" w:eastAsiaTheme="majorEastAsia" w:hAnsiTheme="majorHAnsi" w:cstheme="majorBidi"/>
      <w:color w:val="073662" w:themeColor="accent1" w:themeShade="7F"/>
    </w:rPr>
  </w:style>
  <w:style w:type="character" w:customStyle="1" w:styleId="Heading7Char">
    <w:name w:val="Heading 7 Char"/>
    <w:basedOn w:val="DefaultParagraphFont"/>
    <w:link w:val="Heading7"/>
    <w:uiPriority w:val="9"/>
    <w:rPr>
      <w:rFonts w:asciiTheme="majorHAnsi" w:eastAsiaTheme="majorEastAsia" w:hAnsiTheme="majorHAnsi" w:cstheme="majorBidi"/>
      <w:i/>
      <w:iCs/>
      <w:color w:val="073662" w:themeColor="accent1" w:themeShade="7F"/>
    </w:rPr>
  </w:style>
  <w:style w:type="character" w:customStyle="1" w:styleId="Heading8Char">
    <w:name w:val="Heading 8 Char"/>
    <w:basedOn w:val="DefaultParagraphFont"/>
    <w:link w:val="Heading8"/>
    <w:uiPriority w:val="9"/>
    <w:rsid w:val="00645252"/>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9"/>
    <w:rsid w:val="00645252"/>
    <w:rPr>
      <w:rFonts w:asciiTheme="majorHAnsi" w:eastAsiaTheme="majorEastAsia" w:hAnsiTheme="majorHAnsi" w:cstheme="majorBidi"/>
      <w:i/>
      <w:iCs/>
      <w:color w:val="272727" w:themeColor="text1" w:themeTint="D8"/>
      <w:szCs w:val="21"/>
    </w:rPr>
  </w:style>
  <w:style w:type="paragraph" w:styleId="Title">
    <w:name w:val="Title"/>
    <w:basedOn w:val="Normal"/>
    <w:next w:val="Normal"/>
    <w:link w:val="TitleChar"/>
    <w:uiPriority w:val="10"/>
    <w:qFormat/>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Pr>
      <w:rFonts w:eastAsiaTheme="minorEastAsia"/>
      <w:color w:val="5A5A5A" w:themeColor="text1" w:themeTint="A5"/>
      <w:spacing w:val="15"/>
    </w:rPr>
  </w:style>
  <w:style w:type="character" w:styleId="SubtleEmphasis">
    <w:name w:val="Subtle Emphasis"/>
    <w:basedOn w:val="DefaultParagraphFont"/>
    <w:uiPriority w:val="19"/>
    <w:qFormat/>
    <w:rPr>
      <w:i/>
      <w:iCs/>
      <w:color w:val="404040" w:themeColor="text1" w:themeTint="BF"/>
    </w:rPr>
  </w:style>
  <w:style w:type="character" w:styleId="Emphasis">
    <w:name w:val="Emphasis"/>
    <w:basedOn w:val="DefaultParagraphFont"/>
    <w:uiPriority w:val="20"/>
    <w:qFormat/>
    <w:rPr>
      <w:i/>
      <w:iCs/>
    </w:rPr>
  </w:style>
  <w:style w:type="character" w:styleId="IntenseEmphasis">
    <w:name w:val="Intense Emphasis"/>
    <w:basedOn w:val="DefaultParagraphFont"/>
    <w:uiPriority w:val="21"/>
    <w:qFormat/>
    <w:rsid w:val="00645252"/>
    <w:rPr>
      <w:i/>
      <w:iCs/>
      <w:color w:val="073763" w:themeColor="accent1" w:themeShade="80"/>
    </w:rPr>
  </w:style>
  <w:style w:type="character" w:styleId="Strong">
    <w:name w:val="Strong"/>
    <w:basedOn w:val="DefaultParagraphFont"/>
    <w:uiPriority w:val="22"/>
    <w:qFormat/>
    <w:rPr>
      <w:b/>
      <w:bCs/>
    </w:rPr>
  </w:style>
  <w:style w:type="paragraph" w:styleId="Quote">
    <w:name w:val="Quote"/>
    <w:basedOn w:val="Normal"/>
    <w:next w:val="Normal"/>
    <w:link w:val="QuoteChar"/>
    <w:uiPriority w:val="29"/>
    <w:qFormat/>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Pr>
      <w:i/>
      <w:iCs/>
      <w:color w:val="404040" w:themeColor="text1" w:themeTint="BF"/>
    </w:rPr>
  </w:style>
  <w:style w:type="paragraph" w:styleId="IntenseQuote">
    <w:name w:val="Intense Quote"/>
    <w:basedOn w:val="Normal"/>
    <w:next w:val="Normal"/>
    <w:link w:val="IntenseQuoteChar"/>
    <w:uiPriority w:val="30"/>
    <w:qFormat/>
    <w:rsid w:val="00645252"/>
    <w:pPr>
      <w:pBdr>
        <w:top w:val="single" w:sz="4" w:space="10" w:color="073763" w:themeColor="accent1" w:themeShade="80"/>
        <w:bottom w:val="single" w:sz="4" w:space="10" w:color="073763" w:themeColor="accent1" w:themeShade="80"/>
      </w:pBdr>
      <w:spacing w:before="360" w:after="360"/>
      <w:ind w:left="864" w:right="864"/>
      <w:jc w:val="center"/>
    </w:pPr>
    <w:rPr>
      <w:i/>
      <w:iCs/>
      <w:color w:val="073763" w:themeColor="accent1" w:themeShade="80"/>
    </w:rPr>
  </w:style>
  <w:style w:type="character" w:customStyle="1" w:styleId="IntenseQuoteChar">
    <w:name w:val="Intense Quote Char"/>
    <w:basedOn w:val="DefaultParagraphFont"/>
    <w:link w:val="IntenseQuote"/>
    <w:uiPriority w:val="30"/>
    <w:rsid w:val="00645252"/>
    <w:rPr>
      <w:i/>
      <w:iCs/>
      <w:color w:val="073763" w:themeColor="accent1" w:themeShade="80"/>
    </w:rPr>
  </w:style>
  <w:style w:type="character" w:styleId="SubtleReference">
    <w:name w:val="Subtle Reference"/>
    <w:basedOn w:val="DefaultParagraphFont"/>
    <w:uiPriority w:val="31"/>
    <w:qFormat/>
    <w:rPr>
      <w:smallCaps/>
      <w:color w:val="5A5A5A" w:themeColor="text1" w:themeTint="A5"/>
    </w:rPr>
  </w:style>
  <w:style w:type="character" w:styleId="IntenseReference">
    <w:name w:val="Intense Reference"/>
    <w:basedOn w:val="DefaultParagraphFont"/>
    <w:uiPriority w:val="32"/>
    <w:qFormat/>
    <w:rsid w:val="00645252"/>
    <w:rPr>
      <w:b/>
      <w:bCs/>
      <w:caps w:val="0"/>
      <w:smallCaps/>
      <w:color w:val="073763" w:themeColor="accent1" w:themeShade="80"/>
      <w:spacing w:val="5"/>
    </w:rPr>
  </w:style>
  <w:style w:type="character" w:styleId="BookTitle">
    <w:name w:val="Book Title"/>
    <w:basedOn w:val="DefaultParagraphFont"/>
    <w:uiPriority w:val="33"/>
    <w:qFormat/>
    <w:rPr>
      <w:b/>
      <w:bCs/>
      <w:i/>
      <w:iCs/>
      <w:spacing w:val="5"/>
    </w:rPr>
  </w:style>
  <w:style w:type="character" w:styleId="Hyperlink">
    <w:name w:val="Hyperlink"/>
    <w:basedOn w:val="DefaultParagraphFont"/>
    <w:uiPriority w:val="99"/>
    <w:unhideWhenUsed/>
    <w:rsid w:val="00645252"/>
    <w:rPr>
      <w:color w:val="073763" w:themeColor="accent1" w:themeShade="80"/>
      <w:u w:val="single"/>
    </w:rPr>
  </w:style>
  <w:style w:type="character" w:styleId="FollowedHyperlink">
    <w:name w:val="FollowedHyperlink"/>
    <w:basedOn w:val="DefaultParagraphFont"/>
    <w:uiPriority w:val="99"/>
    <w:unhideWhenUsed/>
    <w:rPr>
      <w:color w:val="85DFD0" w:themeColor="followedHyperlink"/>
      <w:u w:val="single"/>
    </w:rPr>
  </w:style>
  <w:style w:type="paragraph" w:styleId="Caption">
    <w:name w:val="caption"/>
    <w:basedOn w:val="Normal"/>
    <w:next w:val="Normal"/>
    <w:uiPriority w:val="35"/>
    <w:unhideWhenUsed/>
    <w:qFormat/>
    <w:rsid w:val="00645252"/>
    <w:pPr>
      <w:spacing w:after="200"/>
    </w:pPr>
    <w:rPr>
      <w:i/>
      <w:iCs/>
      <w:color w:val="17406D" w:themeColor="text2"/>
      <w:szCs w:val="18"/>
    </w:rPr>
  </w:style>
  <w:style w:type="paragraph" w:styleId="BalloonText">
    <w:name w:val="Balloon Text"/>
    <w:basedOn w:val="Normal"/>
    <w:link w:val="BalloonTextChar"/>
    <w:uiPriority w:val="99"/>
    <w:semiHidden/>
    <w:unhideWhenUsed/>
    <w:rsid w:val="00645252"/>
    <w:rPr>
      <w:rFonts w:ascii="Segoe UI" w:hAnsi="Segoe UI" w:cs="Segoe UI"/>
      <w:szCs w:val="18"/>
    </w:rPr>
  </w:style>
  <w:style w:type="character" w:customStyle="1" w:styleId="BalloonTextChar">
    <w:name w:val="Balloon Text Char"/>
    <w:basedOn w:val="DefaultParagraphFont"/>
    <w:link w:val="BalloonText"/>
    <w:uiPriority w:val="99"/>
    <w:semiHidden/>
    <w:rsid w:val="00645252"/>
    <w:rPr>
      <w:rFonts w:ascii="Segoe UI" w:hAnsi="Segoe UI" w:cs="Segoe UI"/>
      <w:szCs w:val="18"/>
    </w:rPr>
  </w:style>
  <w:style w:type="paragraph" w:styleId="BlockText">
    <w:name w:val="Block Text"/>
    <w:basedOn w:val="Normal"/>
    <w:uiPriority w:val="99"/>
    <w:semiHidden/>
    <w:unhideWhenUsed/>
    <w:rsid w:val="00645252"/>
    <w:pPr>
      <w:pBdr>
        <w:top w:val="single" w:sz="2" w:space="10" w:color="0F6FC6" w:themeColor="accent1" w:shadow="1" w:frame="1"/>
        <w:left w:val="single" w:sz="2" w:space="10" w:color="0F6FC6" w:themeColor="accent1" w:shadow="1" w:frame="1"/>
        <w:bottom w:val="single" w:sz="2" w:space="10" w:color="0F6FC6" w:themeColor="accent1" w:shadow="1" w:frame="1"/>
        <w:right w:val="single" w:sz="2" w:space="10" w:color="0F6FC6" w:themeColor="accent1" w:shadow="1" w:frame="1"/>
      </w:pBdr>
      <w:ind w:left="1152" w:right="1152"/>
    </w:pPr>
    <w:rPr>
      <w:rFonts w:eastAsiaTheme="minorEastAsia"/>
      <w:i/>
      <w:iCs/>
      <w:color w:val="073763" w:themeColor="accent1" w:themeShade="80"/>
    </w:rPr>
  </w:style>
  <w:style w:type="paragraph" w:styleId="BodyText3">
    <w:name w:val="Body Text 3"/>
    <w:basedOn w:val="Normal"/>
    <w:link w:val="BodyText3Char"/>
    <w:uiPriority w:val="99"/>
    <w:semiHidden/>
    <w:unhideWhenUsed/>
    <w:rsid w:val="00645252"/>
    <w:pPr>
      <w:spacing w:after="120"/>
    </w:pPr>
    <w:rPr>
      <w:szCs w:val="16"/>
    </w:rPr>
  </w:style>
  <w:style w:type="character" w:customStyle="1" w:styleId="BodyText3Char">
    <w:name w:val="Body Text 3 Char"/>
    <w:basedOn w:val="DefaultParagraphFont"/>
    <w:link w:val="BodyText3"/>
    <w:uiPriority w:val="99"/>
    <w:semiHidden/>
    <w:rsid w:val="00645252"/>
    <w:rPr>
      <w:szCs w:val="16"/>
    </w:rPr>
  </w:style>
  <w:style w:type="paragraph" w:styleId="BodyTextIndent3">
    <w:name w:val="Body Text Indent 3"/>
    <w:basedOn w:val="Normal"/>
    <w:link w:val="BodyTextIndent3Char"/>
    <w:uiPriority w:val="99"/>
    <w:semiHidden/>
    <w:unhideWhenUsed/>
    <w:rsid w:val="00645252"/>
    <w:pPr>
      <w:spacing w:after="120"/>
      <w:ind w:left="360"/>
    </w:pPr>
    <w:rPr>
      <w:szCs w:val="16"/>
    </w:rPr>
  </w:style>
  <w:style w:type="character" w:customStyle="1" w:styleId="BodyTextIndent3Char">
    <w:name w:val="Body Text Indent 3 Char"/>
    <w:basedOn w:val="DefaultParagraphFont"/>
    <w:link w:val="BodyTextIndent3"/>
    <w:uiPriority w:val="99"/>
    <w:semiHidden/>
    <w:rsid w:val="00645252"/>
    <w:rPr>
      <w:szCs w:val="16"/>
    </w:rPr>
  </w:style>
  <w:style w:type="character" w:styleId="CommentReference">
    <w:name w:val="annotation reference"/>
    <w:basedOn w:val="DefaultParagraphFont"/>
    <w:uiPriority w:val="99"/>
    <w:semiHidden/>
    <w:unhideWhenUsed/>
    <w:rsid w:val="00645252"/>
    <w:rPr>
      <w:sz w:val="22"/>
      <w:szCs w:val="16"/>
    </w:rPr>
  </w:style>
  <w:style w:type="paragraph" w:styleId="CommentText">
    <w:name w:val="annotation text"/>
    <w:basedOn w:val="Normal"/>
    <w:link w:val="CommentTextChar"/>
    <w:uiPriority w:val="99"/>
    <w:semiHidden/>
    <w:unhideWhenUsed/>
    <w:rsid w:val="00645252"/>
    <w:rPr>
      <w:szCs w:val="20"/>
    </w:rPr>
  </w:style>
  <w:style w:type="character" w:customStyle="1" w:styleId="CommentTextChar">
    <w:name w:val="Comment Text Char"/>
    <w:basedOn w:val="DefaultParagraphFont"/>
    <w:link w:val="CommentText"/>
    <w:uiPriority w:val="99"/>
    <w:semiHidden/>
    <w:rsid w:val="00645252"/>
    <w:rPr>
      <w:szCs w:val="20"/>
    </w:rPr>
  </w:style>
  <w:style w:type="paragraph" w:styleId="CommentSubject">
    <w:name w:val="annotation subject"/>
    <w:basedOn w:val="CommentText"/>
    <w:next w:val="CommentText"/>
    <w:link w:val="CommentSubjectChar"/>
    <w:uiPriority w:val="99"/>
    <w:semiHidden/>
    <w:unhideWhenUsed/>
    <w:rsid w:val="00645252"/>
    <w:rPr>
      <w:b/>
      <w:bCs/>
    </w:rPr>
  </w:style>
  <w:style w:type="character" w:customStyle="1" w:styleId="CommentSubjectChar">
    <w:name w:val="Comment Subject Char"/>
    <w:basedOn w:val="CommentTextChar"/>
    <w:link w:val="CommentSubject"/>
    <w:uiPriority w:val="99"/>
    <w:semiHidden/>
    <w:rsid w:val="00645252"/>
    <w:rPr>
      <w:b/>
      <w:bCs/>
      <w:szCs w:val="20"/>
    </w:rPr>
  </w:style>
  <w:style w:type="paragraph" w:styleId="DocumentMap">
    <w:name w:val="Document Map"/>
    <w:basedOn w:val="Normal"/>
    <w:link w:val="DocumentMapChar"/>
    <w:uiPriority w:val="99"/>
    <w:semiHidden/>
    <w:unhideWhenUsed/>
    <w:rsid w:val="00645252"/>
    <w:rPr>
      <w:rFonts w:ascii="Segoe UI" w:hAnsi="Segoe UI" w:cs="Segoe UI"/>
      <w:szCs w:val="16"/>
    </w:rPr>
  </w:style>
  <w:style w:type="character" w:customStyle="1" w:styleId="DocumentMapChar">
    <w:name w:val="Document Map Char"/>
    <w:basedOn w:val="DefaultParagraphFont"/>
    <w:link w:val="DocumentMap"/>
    <w:uiPriority w:val="99"/>
    <w:semiHidden/>
    <w:rsid w:val="00645252"/>
    <w:rPr>
      <w:rFonts w:ascii="Segoe UI" w:hAnsi="Segoe UI" w:cs="Segoe UI"/>
      <w:szCs w:val="16"/>
    </w:rPr>
  </w:style>
  <w:style w:type="paragraph" w:styleId="EndnoteText">
    <w:name w:val="endnote text"/>
    <w:basedOn w:val="Normal"/>
    <w:link w:val="EndnoteTextChar"/>
    <w:uiPriority w:val="99"/>
    <w:semiHidden/>
    <w:unhideWhenUsed/>
    <w:rsid w:val="00645252"/>
    <w:rPr>
      <w:szCs w:val="20"/>
    </w:rPr>
  </w:style>
  <w:style w:type="character" w:customStyle="1" w:styleId="EndnoteTextChar">
    <w:name w:val="Endnote Text Char"/>
    <w:basedOn w:val="DefaultParagraphFont"/>
    <w:link w:val="EndnoteText"/>
    <w:uiPriority w:val="99"/>
    <w:semiHidden/>
    <w:rsid w:val="00645252"/>
    <w:rPr>
      <w:szCs w:val="20"/>
    </w:rPr>
  </w:style>
  <w:style w:type="paragraph" w:styleId="EnvelopeReturn">
    <w:name w:val="envelope return"/>
    <w:basedOn w:val="Normal"/>
    <w:uiPriority w:val="99"/>
    <w:semiHidden/>
    <w:unhideWhenUsed/>
    <w:rsid w:val="00645252"/>
    <w:rPr>
      <w:rFonts w:asciiTheme="majorHAnsi" w:eastAsiaTheme="majorEastAsia" w:hAnsiTheme="majorHAnsi" w:cstheme="majorBidi"/>
      <w:szCs w:val="20"/>
    </w:rPr>
  </w:style>
  <w:style w:type="paragraph" w:styleId="FootnoteText">
    <w:name w:val="footnote text"/>
    <w:basedOn w:val="Normal"/>
    <w:link w:val="FootnoteTextChar"/>
    <w:uiPriority w:val="99"/>
    <w:semiHidden/>
    <w:unhideWhenUsed/>
    <w:rsid w:val="00645252"/>
    <w:rPr>
      <w:szCs w:val="20"/>
    </w:rPr>
  </w:style>
  <w:style w:type="character" w:customStyle="1" w:styleId="FootnoteTextChar">
    <w:name w:val="Footnote Text Char"/>
    <w:basedOn w:val="DefaultParagraphFont"/>
    <w:link w:val="FootnoteText"/>
    <w:uiPriority w:val="99"/>
    <w:semiHidden/>
    <w:rsid w:val="00645252"/>
    <w:rPr>
      <w:szCs w:val="20"/>
    </w:rPr>
  </w:style>
  <w:style w:type="character" w:styleId="HTMLCode">
    <w:name w:val="HTML Code"/>
    <w:basedOn w:val="DefaultParagraphFont"/>
    <w:uiPriority w:val="99"/>
    <w:semiHidden/>
    <w:unhideWhenUsed/>
    <w:rsid w:val="00645252"/>
    <w:rPr>
      <w:rFonts w:ascii="Consolas" w:hAnsi="Consolas"/>
      <w:sz w:val="22"/>
      <w:szCs w:val="20"/>
    </w:rPr>
  </w:style>
  <w:style w:type="character" w:styleId="HTMLKeyboard">
    <w:name w:val="HTML Keyboard"/>
    <w:basedOn w:val="DefaultParagraphFont"/>
    <w:uiPriority w:val="99"/>
    <w:semiHidden/>
    <w:unhideWhenUsed/>
    <w:rsid w:val="00645252"/>
    <w:rPr>
      <w:rFonts w:ascii="Consolas" w:hAnsi="Consolas"/>
      <w:sz w:val="22"/>
      <w:szCs w:val="20"/>
    </w:rPr>
  </w:style>
  <w:style w:type="paragraph" w:styleId="HTMLPreformatted">
    <w:name w:val="HTML Preformatted"/>
    <w:basedOn w:val="Normal"/>
    <w:link w:val="HTMLPreformattedChar"/>
    <w:uiPriority w:val="99"/>
    <w:semiHidden/>
    <w:unhideWhenUsed/>
    <w:rsid w:val="00645252"/>
    <w:rPr>
      <w:rFonts w:ascii="Consolas" w:hAnsi="Consolas"/>
      <w:szCs w:val="20"/>
    </w:rPr>
  </w:style>
  <w:style w:type="character" w:customStyle="1" w:styleId="HTMLPreformattedChar">
    <w:name w:val="HTML Preformatted Char"/>
    <w:basedOn w:val="DefaultParagraphFont"/>
    <w:link w:val="HTMLPreformatted"/>
    <w:uiPriority w:val="99"/>
    <w:semiHidden/>
    <w:rsid w:val="00645252"/>
    <w:rPr>
      <w:rFonts w:ascii="Consolas" w:hAnsi="Consolas"/>
      <w:szCs w:val="20"/>
    </w:rPr>
  </w:style>
  <w:style w:type="character" w:styleId="HTMLTypewriter">
    <w:name w:val="HTML Typewriter"/>
    <w:basedOn w:val="DefaultParagraphFont"/>
    <w:uiPriority w:val="99"/>
    <w:semiHidden/>
    <w:unhideWhenUsed/>
    <w:rsid w:val="00645252"/>
    <w:rPr>
      <w:rFonts w:ascii="Consolas" w:hAnsi="Consolas"/>
      <w:sz w:val="22"/>
      <w:szCs w:val="20"/>
    </w:rPr>
  </w:style>
  <w:style w:type="paragraph" w:styleId="MacroText">
    <w:name w:val="macro"/>
    <w:link w:val="MacroTextChar"/>
    <w:uiPriority w:val="99"/>
    <w:semiHidden/>
    <w:unhideWhenUsed/>
    <w:rsid w:val="00645252"/>
    <w:pPr>
      <w:tabs>
        <w:tab w:val="left" w:pos="480"/>
        <w:tab w:val="left" w:pos="960"/>
        <w:tab w:val="left" w:pos="1440"/>
        <w:tab w:val="left" w:pos="1920"/>
        <w:tab w:val="left" w:pos="2400"/>
        <w:tab w:val="left" w:pos="2880"/>
        <w:tab w:val="left" w:pos="3360"/>
        <w:tab w:val="left" w:pos="3840"/>
        <w:tab w:val="left" w:pos="4320"/>
      </w:tabs>
    </w:pPr>
    <w:rPr>
      <w:rFonts w:ascii="Consolas" w:hAnsi="Consolas"/>
      <w:szCs w:val="20"/>
    </w:rPr>
  </w:style>
  <w:style w:type="character" w:customStyle="1" w:styleId="MacroTextChar">
    <w:name w:val="Macro Text Char"/>
    <w:basedOn w:val="DefaultParagraphFont"/>
    <w:link w:val="MacroText"/>
    <w:uiPriority w:val="99"/>
    <w:semiHidden/>
    <w:rsid w:val="00645252"/>
    <w:rPr>
      <w:rFonts w:ascii="Consolas" w:hAnsi="Consolas"/>
      <w:szCs w:val="20"/>
    </w:rPr>
  </w:style>
  <w:style w:type="paragraph" w:styleId="PlainText">
    <w:name w:val="Plain Text"/>
    <w:basedOn w:val="Normal"/>
    <w:link w:val="PlainTextChar"/>
    <w:uiPriority w:val="99"/>
    <w:semiHidden/>
    <w:unhideWhenUsed/>
    <w:rsid w:val="00645252"/>
    <w:rPr>
      <w:rFonts w:ascii="Consolas" w:hAnsi="Consolas"/>
      <w:szCs w:val="21"/>
    </w:rPr>
  </w:style>
  <w:style w:type="character" w:customStyle="1" w:styleId="PlainTextChar">
    <w:name w:val="Plain Text Char"/>
    <w:basedOn w:val="DefaultParagraphFont"/>
    <w:link w:val="PlainText"/>
    <w:uiPriority w:val="99"/>
    <w:semiHidden/>
    <w:rsid w:val="00645252"/>
    <w:rPr>
      <w:rFonts w:ascii="Consolas" w:hAnsi="Consolas"/>
      <w:szCs w:val="21"/>
    </w:rPr>
  </w:style>
  <w:style w:type="character" w:styleId="PlaceholderText">
    <w:name w:val="Placeholder Text"/>
    <w:basedOn w:val="DefaultParagraphFont"/>
    <w:uiPriority w:val="99"/>
    <w:semiHidden/>
    <w:rsid w:val="00645252"/>
    <w:rPr>
      <w:color w:val="104864" w:themeColor="background2" w:themeShade="40"/>
    </w:rPr>
  </w:style>
  <w:style w:type="paragraph" w:styleId="Header">
    <w:name w:val="header"/>
    <w:basedOn w:val="Normal"/>
    <w:link w:val="HeaderChar"/>
    <w:uiPriority w:val="99"/>
    <w:unhideWhenUsed/>
    <w:rsid w:val="006D3D74"/>
  </w:style>
  <w:style w:type="character" w:customStyle="1" w:styleId="HeaderChar">
    <w:name w:val="Header Char"/>
    <w:basedOn w:val="DefaultParagraphFont"/>
    <w:link w:val="Header"/>
    <w:uiPriority w:val="99"/>
    <w:rsid w:val="006D3D74"/>
  </w:style>
  <w:style w:type="paragraph" w:styleId="Footer">
    <w:name w:val="footer"/>
    <w:basedOn w:val="Normal"/>
    <w:link w:val="FooterChar"/>
    <w:uiPriority w:val="99"/>
    <w:unhideWhenUsed/>
    <w:rsid w:val="006D3D74"/>
  </w:style>
  <w:style w:type="character" w:customStyle="1" w:styleId="FooterChar">
    <w:name w:val="Footer Char"/>
    <w:basedOn w:val="DefaultParagraphFont"/>
    <w:link w:val="Footer"/>
    <w:uiPriority w:val="99"/>
    <w:rsid w:val="006D3D74"/>
  </w:style>
  <w:style w:type="paragraph" w:styleId="TOC9">
    <w:name w:val="toc 9"/>
    <w:basedOn w:val="Normal"/>
    <w:next w:val="Normal"/>
    <w:autoRedefine/>
    <w:uiPriority w:val="39"/>
    <w:semiHidden/>
    <w:unhideWhenUsed/>
    <w:rsid w:val="0083569A"/>
    <w:pPr>
      <w:spacing w:after="120"/>
      <w:ind w:left="1757"/>
    </w:pPr>
  </w:style>
  <w:style w:type="table" w:styleId="TableGrid">
    <w:name w:val="Table Grid"/>
    <w:basedOn w:val="TableNormal"/>
    <w:uiPriority w:val="39"/>
    <w:rsid w:val="000233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8D3B42"/>
    <w:pPr>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Normal"/>
    <w:rsid w:val="008C43B6"/>
    <w:pPr>
      <w:spacing w:before="100" w:beforeAutospacing="1" w:after="100" w:afterAutospacing="1"/>
    </w:pPr>
    <w:rPr>
      <w:rFonts w:ascii="Times New Roman" w:eastAsia="Times New Roman" w:hAnsi="Times New Roman" w:cs="Times New Roman"/>
      <w:sz w:val="24"/>
      <w:szCs w:val="24"/>
    </w:rPr>
  </w:style>
  <w:style w:type="character" w:customStyle="1" w:styleId="normaltextrun">
    <w:name w:val="normaltextrun"/>
    <w:basedOn w:val="DefaultParagraphFont"/>
    <w:rsid w:val="008C43B6"/>
  </w:style>
  <w:style w:type="character" w:customStyle="1" w:styleId="eop">
    <w:name w:val="eop"/>
    <w:basedOn w:val="DefaultParagraphFont"/>
    <w:rsid w:val="008C43B6"/>
  </w:style>
  <w:style w:type="character" w:customStyle="1" w:styleId="scxw260345515">
    <w:name w:val="scxw260345515"/>
    <w:basedOn w:val="DefaultParagraphFont"/>
    <w:rsid w:val="008C43B6"/>
  </w:style>
  <w:style w:type="paragraph" w:styleId="ListParagraph">
    <w:name w:val="List Paragraph"/>
    <w:basedOn w:val="Normal"/>
    <w:uiPriority w:val="34"/>
    <w:unhideWhenUsed/>
    <w:qFormat/>
    <w:rsid w:val="00B3688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041009">
      <w:bodyDiv w:val="1"/>
      <w:marLeft w:val="0"/>
      <w:marRight w:val="0"/>
      <w:marTop w:val="0"/>
      <w:marBottom w:val="0"/>
      <w:divBdr>
        <w:top w:val="none" w:sz="0" w:space="0" w:color="auto"/>
        <w:left w:val="none" w:sz="0" w:space="0" w:color="auto"/>
        <w:bottom w:val="none" w:sz="0" w:space="0" w:color="auto"/>
        <w:right w:val="none" w:sz="0" w:space="0" w:color="auto"/>
      </w:divBdr>
      <w:divsChild>
        <w:div w:id="1561087489">
          <w:marLeft w:val="0"/>
          <w:marRight w:val="0"/>
          <w:marTop w:val="0"/>
          <w:marBottom w:val="0"/>
          <w:divBdr>
            <w:top w:val="none" w:sz="0" w:space="0" w:color="auto"/>
            <w:left w:val="none" w:sz="0" w:space="0" w:color="auto"/>
            <w:bottom w:val="none" w:sz="0" w:space="0" w:color="auto"/>
            <w:right w:val="none" w:sz="0" w:space="0" w:color="auto"/>
          </w:divBdr>
        </w:div>
        <w:div w:id="513231156">
          <w:marLeft w:val="0"/>
          <w:marRight w:val="0"/>
          <w:marTop w:val="0"/>
          <w:marBottom w:val="0"/>
          <w:divBdr>
            <w:top w:val="none" w:sz="0" w:space="0" w:color="auto"/>
            <w:left w:val="none" w:sz="0" w:space="0" w:color="auto"/>
            <w:bottom w:val="none" w:sz="0" w:space="0" w:color="auto"/>
            <w:right w:val="none" w:sz="0" w:space="0" w:color="auto"/>
          </w:divBdr>
        </w:div>
        <w:div w:id="1917322421">
          <w:marLeft w:val="0"/>
          <w:marRight w:val="0"/>
          <w:marTop w:val="0"/>
          <w:marBottom w:val="0"/>
          <w:divBdr>
            <w:top w:val="none" w:sz="0" w:space="0" w:color="auto"/>
            <w:left w:val="none" w:sz="0" w:space="0" w:color="auto"/>
            <w:bottom w:val="none" w:sz="0" w:space="0" w:color="auto"/>
            <w:right w:val="none" w:sz="0" w:space="0" w:color="auto"/>
          </w:divBdr>
        </w:div>
        <w:div w:id="663363001">
          <w:marLeft w:val="0"/>
          <w:marRight w:val="0"/>
          <w:marTop w:val="0"/>
          <w:marBottom w:val="0"/>
          <w:divBdr>
            <w:top w:val="none" w:sz="0" w:space="0" w:color="auto"/>
            <w:left w:val="none" w:sz="0" w:space="0" w:color="auto"/>
            <w:bottom w:val="none" w:sz="0" w:space="0" w:color="auto"/>
            <w:right w:val="none" w:sz="0" w:space="0" w:color="auto"/>
          </w:divBdr>
        </w:div>
        <w:div w:id="1304119322">
          <w:marLeft w:val="0"/>
          <w:marRight w:val="0"/>
          <w:marTop w:val="0"/>
          <w:marBottom w:val="0"/>
          <w:divBdr>
            <w:top w:val="none" w:sz="0" w:space="0" w:color="auto"/>
            <w:left w:val="none" w:sz="0" w:space="0" w:color="auto"/>
            <w:bottom w:val="none" w:sz="0" w:space="0" w:color="auto"/>
            <w:right w:val="none" w:sz="0" w:space="0" w:color="auto"/>
          </w:divBdr>
        </w:div>
        <w:div w:id="434448715">
          <w:marLeft w:val="0"/>
          <w:marRight w:val="0"/>
          <w:marTop w:val="0"/>
          <w:marBottom w:val="0"/>
          <w:divBdr>
            <w:top w:val="none" w:sz="0" w:space="0" w:color="auto"/>
            <w:left w:val="none" w:sz="0" w:space="0" w:color="auto"/>
            <w:bottom w:val="none" w:sz="0" w:space="0" w:color="auto"/>
            <w:right w:val="none" w:sz="0" w:space="0" w:color="auto"/>
          </w:divBdr>
        </w:div>
        <w:div w:id="758991678">
          <w:marLeft w:val="0"/>
          <w:marRight w:val="0"/>
          <w:marTop w:val="0"/>
          <w:marBottom w:val="0"/>
          <w:divBdr>
            <w:top w:val="none" w:sz="0" w:space="0" w:color="auto"/>
            <w:left w:val="none" w:sz="0" w:space="0" w:color="auto"/>
            <w:bottom w:val="none" w:sz="0" w:space="0" w:color="auto"/>
            <w:right w:val="none" w:sz="0" w:space="0" w:color="auto"/>
          </w:divBdr>
        </w:div>
        <w:div w:id="377894416">
          <w:marLeft w:val="0"/>
          <w:marRight w:val="0"/>
          <w:marTop w:val="0"/>
          <w:marBottom w:val="0"/>
          <w:divBdr>
            <w:top w:val="none" w:sz="0" w:space="0" w:color="auto"/>
            <w:left w:val="none" w:sz="0" w:space="0" w:color="auto"/>
            <w:bottom w:val="none" w:sz="0" w:space="0" w:color="auto"/>
            <w:right w:val="none" w:sz="0" w:space="0" w:color="auto"/>
          </w:divBdr>
        </w:div>
        <w:div w:id="609898474">
          <w:marLeft w:val="0"/>
          <w:marRight w:val="0"/>
          <w:marTop w:val="0"/>
          <w:marBottom w:val="0"/>
          <w:divBdr>
            <w:top w:val="none" w:sz="0" w:space="0" w:color="auto"/>
            <w:left w:val="none" w:sz="0" w:space="0" w:color="auto"/>
            <w:bottom w:val="none" w:sz="0" w:space="0" w:color="auto"/>
            <w:right w:val="none" w:sz="0" w:space="0" w:color="auto"/>
          </w:divBdr>
        </w:div>
        <w:div w:id="1731342235">
          <w:marLeft w:val="0"/>
          <w:marRight w:val="0"/>
          <w:marTop w:val="0"/>
          <w:marBottom w:val="0"/>
          <w:divBdr>
            <w:top w:val="none" w:sz="0" w:space="0" w:color="auto"/>
            <w:left w:val="none" w:sz="0" w:space="0" w:color="auto"/>
            <w:bottom w:val="none" w:sz="0" w:space="0" w:color="auto"/>
            <w:right w:val="none" w:sz="0" w:space="0" w:color="auto"/>
          </w:divBdr>
        </w:div>
        <w:div w:id="1372725941">
          <w:marLeft w:val="0"/>
          <w:marRight w:val="0"/>
          <w:marTop w:val="0"/>
          <w:marBottom w:val="0"/>
          <w:divBdr>
            <w:top w:val="none" w:sz="0" w:space="0" w:color="auto"/>
            <w:left w:val="none" w:sz="0" w:space="0" w:color="auto"/>
            <w:bottom w:val="none" w:sz="0" w:space="0" w:color="auto"/>
            <w:right w:val="none" w:sz="0" w:space="0" w:color="auto"/>
          </w:divBdr>
        </w:div>
        <w:div w:id="226502984">
          <w:marLeft w:val="0"/>
          <w:marRight w:val="0"/>
          <w:marTop w:val="0"/>
          <w:marBottom w:val="0"/>
          <w:divBdr>
            <w:top w:val="none" w:sz="0" w:space="0" w:color="auto"/>
            <w:left w:val="none" w:sz="0" w:space="0" w:color="auto"/>
            <w:bottom w:val="none" w:sz="0" w:space="0" w:color="auto"/>
            <w:right w:val="none" w:sz="0" w:space="0" w:color="auto"/>
          </w:divBdr>
        </w:div>
        <w:div w:id="1233085115">
          <w:marLeft w:val="0"/>
          <w:marRight w:val="0"/>
          <w:marTop w:val="0"/>
          <w:marBottom w:val="0"/>
          <w:divBdr>
            <w:top w:val="none" w:sz="0" w:space="0" w:color="auto"/>
            <w:left w:val="none" w:sz="0" w:space="0" w:color="auto"/>
            <w:bottom w:val="none" w:sz="0" w:space="0" w:color="auto"/>
            <w:right w:val="none" w:sz="0" w:space="0" w:color="auto"/>
          </w:divBdr>
        </w:div>
        <w:div w:id="1221288840">
          <w:marLeft w:val="0"/>
          <w:marRight w:val="0"/>
          <w:marTop w:val="0"/>
          <w:marBottom w:val="0"/>
          <w:divBdr>
            <w:top w:val="none" w:sz="0" w:space="0" w:color="auto"/>
            <w:left w:val="none" w:sz="0" w:space="0" w:color="auto"/>
            <w:bottom w:val="none" w:sz="0" w:space="0" w:color="auto"/>
            <w:right w:val="none" w:sz="0" w:space="0" w:color="auto"/>
          </w:divBdr>
        </w:div>
      </w:divsChild>
    </w:div>
    <w:div w:id="749084664">
      <w:bodyDiv w:val="1"/>
      <w:marLeft w:val="0"/>
      <w:marRight w:val="0"/>
      <w:marTop w:val="0"/>
      <w:marBottom w:val="0"/>
      <w:divBdr>
        <w:top w:val="none" w:sz="0" w:space="0" w:color="auto"/>
        <w:left w:val="none" w:sz="0" w:space="0" w:color="auto"/>
        <w:bottom w:val="none" w:sz="0" w:space="0" w:color="auto"/>
        <w:right w:val="none" w:sz="0" w:space="0" w:color="auto"/>
      </w:divBdr>
    </w:div>
    <w:div w:id="834223805">
      <w:bodyDiv w:val="1"/>
      <w:marLeft w:val="0"/>
      <w:marRight w:val="0"/>
      <w:marTop w:val="0"/>
      <w:marBottom w:val="0"/>
      <w:divBdr>
        <w:top w:val="none" w:sz="0" w:space="0" w:color="auto"/>
        <w:left w:val="none" w:sz="0" w:space="0" w:color="auto"/>
        <w:bottom w:val="none" w:sz="0" w:space="0" w:color="auto"/>
        <w:right w:val="none" w:sz="0" w:space="0" w:color="auto"/>
      </w:divBdr>
    </w:div>
    <w:div w:id="2142648013">
      <w:bodyDiv w:val="1"/>
      <w:marLeft w:val="0"/>
      <w:marRight w:val="0"/>
      <w:marTop w:val="0"/>
      <w:marBottom w:val="0"/>
      <w:divBdr>
        <w:top w:val="none" w:sz="0" w:space="0" w:color="auto"/>
        <w:left w:val="none" w:sz="0" w:space="0" w:color="auto"/>
        <w:bottom w:val="none" w:sz="0" w:space="0" w:color="auto"/>
        <w:right w:val="none" w:sz="0" w:space="0" w:color="auto"/>
      </w:divBdr>
      <w:divsChild>
        <w:div w:id="1419129581">
          <w:marLeft w:val="0"/>
          <w:marRight w:val="0"/>
          <w:marTop w:val="0"/>
          <w:marBottom w:val="0"/>
          <w:divBdr>
            <w:top w:val="none" w:sz="0" w:space="0" w:color="auto"/>
            <w:left w:val="none" w:sz="0" w:space="0" w:color="auto"/>
            <w:bottom w:val="none" w:sz="0" w:space="0" w:color="auto"/>
            <w:right w:val="none" w:sz="0" w:space="0" w:color="auto"/>
          </w:divBdr>
          <w:divsChild>
            <w:div w:id="957417108">
              <w:marLeft w:val="0"/>
              <w:marRight w:val="0"/>
              <w:marTop w:val="0"/>
              <w:marBottom w:val="0"/>
              <w:divBdr>
                <w:top w:val="none" w:sz="0" w:space="0" w:color="auto"/>
                <w:left w:val="none" w:sz="0" w:space="0" w:color="auto"/>
                <w:bottom w:val="none" w:sz="0" w:space="0" w:color="auto"/>
                <w:right w:val="none" w:sz="0" w:space="0" w:color="auto"/>
              </w:divBdr>
            </w:div>
          </w:divsChild>
        </w:div>
        <w:div w:id="1983805876">
          <w:marLeft w:val="0"/>
          <w:marRight w:val="0"/>
          <w:marTop w:val="0"/>
          <w:marBottom w:val="0"/>
          <w:divBdr>
            <w:top w:val="none" w:sz="0" w:space="0" w:color="auto"/>
            <w:left w:val="none" w:sz="0" w:space="0" w:color="auto"/>
            <w:bottom w:val="none" w:sz="0" w:space="0" w:color="auto"/>
            <w:right w:val="none" w:sz="0" w:space="0" w:color="auto"/>
          </w:divBdr>
          <w:divsChild>
            <w:div w:id="1061711889">
              <w:marLeft w:val="0"/>
              <w:marRight w:val="0"/>
              <w:marTop w:val="0"/>
              <w:marBottom w:val="0"/>
              <w:divBdr>
                <w:top w:val="none" w:sz="0" w:space="0" w:color="auto"/>
                <w:left w:val="none" w:sz="0" w:space="0" w:color="auto"/>
                <w:bottom w:val="none" w:sz="0" w:space="0" w:color="auto"/>
                <w:right w:val="none" w:sz="0" w:space="0" w:color="auto"/>
              </w:divBdr>
            </w:div>
          </w:divsChild>
        </w:div>
        <w:div w:id="290331238">
          <w:marLeft w:val="0"/>
          <w:marRight w:val="0"/>
          <w:marTop w:val="0"/>
          <w:marBottom w:val="0"/>
          <w:divBdr>
            <w:top w:val="none" w:sz="0" w:space="0" w:color="auto"/>
            <w:left w:val="none" w:sz="0" w:space="0" w:color="auto"/>
            <w:bottom w:val="none" w:sz="0" w:space="0" w:color="auto"/>
            <w:right w:val="none" w:sz="0" w:space="0" w:color="auto"/>
          </w:divBdr>
          <w:divsChild>
            <w:div w:id="576549686">
              <w:marLeft w:val="0"/>
              <w:marRight w:val="0"/>
              <w:marTop w:val="0"/>
              <w:marBottom w:val="0"/>
              <w:divBdr>
                <w:top w:val="none" w:sz="0" w:space="0" w:color="auto"/>
                <w:left w:val="none" w:sz="0" w:space="0" w:color="auto"/>
                <w:bottom w:val="none" w:sz="0" w:space="0" w:color="auto"/>
                <w:right w:val="none" w:sz="0" w:space="0" w:color="auto"/>
              </w:divBdr>
            </w:div>
          </w:divsChild>
        </w:div>
        <w:div w:id="533229838">
          <w:marLeft w:val="0"/>
          <w:marRight w:val="0"/>
          <w:marTop w:val="0"/>
          <w:marBottom w:val="0"/>
          <w:divBdr>
            <w:top w:val="none" w:sz="0" w:space="0" w:color="auto"/>
            <w:left w:val="none" w:sz="0" w:space="0" w:color="auto"/>
            <w:bottom w:val="none" w:sz="0" w:space="0" w:color="auto"/>
            <w:right w:val="none" w:sz="0" w:space="0" w:color="auto"/>
          </w:divBdr>
          <w:divsChild>
            <w:div w:id="1258294951">
              <w:marLeft w:val="0"/>
              <w:marRight w:val="0"/>
              <w:marTop w:val="0"/>
              <w:marBottom w:val="0"/>
              <w:divBdr>
                <w:top w:val="none" w:sz="0" w:space="0" w:color="auto"/>
                <w:left w:val="none" w:sz="0" w:space="0" w:color="auto"/>
                <w:bottom w:val="none" w:sz="0" w:space="0" w:color="auto"/>
                <w:right w:val="none" w:sz="0" w:space="0" w:color="auto"/>
              </w:divBdr>
            </w:div>
          </w:divsChild>
        </w:div>
        <w:div w:id="1293176699">
          <w:marLeft w:val="0"/>
          <w:marRight w:val="0"/>
          <w:marTop w:val="0"/>
          <w:marBottom w:val="0"/>
          <w:divBdr>
            <w:top w:val="none" w:sz="0" w:space="0" w:color="auto"/>
            <w:left w:val="none" w:sz="0" w:space="0" w:color="auto"/>
            <w:bottom w:val="none" w:sz="0" w:space="0" w:color="auto"/>
            <w:right w:val="none" w:sz="0" w:space="0" w:color="auto"/>
          </w:divBdr>
          <w:divsChild>
            <w:div w:id="1222599879">
              <w:marLeft w:val="0"/>
              <w:marRight w:val="0"/>
              <w:marTop w:val="0"/>
              <w:marBottom w:val="0"/>
              <w:divBdr>
                <w:top w:val="none" w:sz="0" w:space="0" w:color="auto"/>
                <w:left w:val="none" w:sz="0" w:space="0" w:color="auto"/>
                <w:bottom w:val="none" w:sz="0" w:space="0" w:color="auto"/>
                <w:right w:val="none" w:sz="0" w:space="0" w:color="auto"/>
              </w:divBdr>
            </w:div>
          </w:divsChild>
        </w:div>
        <w:div w:id="474028811">
          <w:marLeft w:val="0"/>
          <w:marRight w:val="0"/>
          <w:marTop w:val="0"/>
          <w:marBottom w:val="0"/>
          <w:divBdr>
            <w:top w:val="none" w:sz="0" w:space="0" w:color="auto"/>
            <w:left w:val="none" w:sz="0" w:space="0" w:color="auto"/>
            <w:bottom w:val="none" w:sz="0" w:space="0" w:color="auto"/>
            <w:right w:val="none" w:sz="0" w:space="0" w:color="auto"/>
          </w:divBdr>
          <w:divsChild>
            <w:div w:id="1109737651">
              <w:marLeft w:val="0"/>
              <w:marRight w:val="0"/>
              <w:marTop w:val="0"/>
              <w:marBottom w:val="0"/>
              <w:divBdr>
                <w:top w:val="none" w:sz="0" w:space="0" w:color="auto"/>
                <w:left w:val="none" w:sz="0" w:space="0" w:color="auto"/>
                <w:bottom w:val="none" w:sz="0" w:space="0" w:color="auto"/>
                <w:right w:val="none" w:sz="0" w:space="0" w:color="auto"/>
              </w:divBdr>
            </w:div>
          </w:divsChild>
        </w:div>
        <w:div w:id="1776251092">
          <w:marLeft w:val="0"/>
          <w:marRight w:val="0"/>
          <w:marTop w:val="0"/>
          <w:marBottom w:val="0"/>
          <w:divBdr>
            <w:top w:val="none" w:sz="0" w:space="0" w:color="auto"/>
            <w:left w:val="none" w:sz="0" w:space="0" w:color="auto"/>
            <w:bottom w:val="none" w:sz="0" w:space="0" w:color="auto"/>
            <w:right w:val="none" w:sz="0" w:space="0" w:color="auto"/>
          </w:divBdr>
          <w:divsChild>
            <w:div w:id="235551067">
              <w:marLeft w:val="0"/>
              <w:marRight w:val="0"/>
              <w:marTop w:val="0"/>
              <w:marBottom w:val="0"/>
              <w:divBdr>
                <w:top w:val="none" w:sz="0" w:space="0" w:color="auto"/>
                <w:left w:val="none" w:sz="0" w:space="0" w:color="auto"/>
                <w:bottom w:val="none" w:sz="0" w:space="0" w:color="auto"/>
                <w:right w:val="none" w:sz="0" w:space="0" w:color="auto"/>
              </w:divBdr>
            </w:div>
          </w:divsChild>
        </w:div>
        <w:div w:id="715353853">
          <w:marLeft w:val="0"/>
          <w:marRight w:val="0"/>
          <w:marTop w:val="0"/>
          <w:marBottom w:val="0"/>
          <w:divBdr>
            <w:top w:val="none" w:sz="0" w:space="0" w:color="auto"/>
            <w:left w:val="none" w:sz="0" w:space="0" w:color="auto"/>
            <w:bottom w:val="none" w:sz="0" w:space="0" w:color="auto"/>
            <w:right w:val="none" w:sz="0" w:space="0" w:color="auto"/>
          </w:divBdr>
          <w:divsChild>
            <w:div w:id="641498482">
              <w:marLeft w:val="0"/>
              <w:marRight w:val="0"/>
              <w:marTop w:val="0"/>
              <w:marBottom w:val="0"/>
              <w:divBdr>
                <w:top w:val="none" w:sz="0" w:space="0" w:color="auto"/>
                <w:left w:val="none" w:sz="0" w:space="0" w:color="auto"/>
                <w:bottom w:val="none" w:sz="0" w:space="0" w:color="auto"/>
                <w:right w:val="none" w:sz="0" w:space="0" w:color="auto"/>
              </w:divBdr>
            </w:div>
          </w:divsChild>
        </w:div>
        <w:div w:id="1023674098">
          <w:marLeft w:val="0"/>
          <w:marRight w:val="0"/>
          <w:marTop w:val="0"/>
          <w:marBottom w:val="0"/>
          <w:divBdr>
            <w:top w:val="none" w:sz="0" w:space="0" w:color="auto"/>
            <w:left w:val="none" w:sz="0" w:space="0" w:color="auto"/>
            <w:bottom w:val="none" w:sz="0" w:space="0" w:color="auto"/>
            <w:right w:val="none" w:sz="0" w:space="0" w:color="auto"/>
          </w:divBdr>
          <w:divsChild>
            <w:div w:id="2134210016">
              <w:marLeft w:val="0"/>
              <w:marRight w:val="0"/>
              <w:marTop w:val="0"/>
              <w:marBottom w:val="0"/>
              <w:divBdr>
                <w:top w:val="none" w:sz="0" w:space="0" w:color="auto"/>
                <w:left w:val="none" w:sz="0" w:space="0" w:color="auto"/>
                <w:bottom w:val="none" w:sz="0" w:space="0" w:color="auto"/>
                <w:right w:val="none" w:sz="0" w:space="0" w:color="auto"/>
              </w:divBdr>
            </w:div>
          </w:divsChild>
        </w:div>
        <w:div w:id="1598050938">
          <w:marLeft w:val="0"/>
          <w:marRight w:val="0"/>
          <w:marTop w:val="0"/>
          <w:marBottom w:val="0"/>
          <w:divBdr>
            <w:top w:val="none" w:sz="0" w:space="0" w:color="auto"/>
            <w:left w:val="none" w:sz="0" w:space="0" w:color="auto"/>
            <w:bottom w:val="none" w:sz="0" w:space="0" w:color="auto"/>
            <w:right w:val="none" w:sz="0" w:space="0" w:color="auto"/>
          </w:divBdr>
          <w:divsChild>
            <w:div w:id="89668978">
              <w:marLeft w:val="0"/>
              <w:marRight w:val="0"/>
              <w:marTop w:val="0"/>
              <w:marBottom w:val="0"/>
              <w:divBdr>
                <w:top w:val="none" w:sz="0" w:space="0" w:color="auto"/>
                <w:left w:val="none" w:sz="0" w:space="0" w:color="auto"/>
                <w:bottom w:val="none" w:sz="0" w:space="0" w:color="auto"/>
                <w:right w:val="none" w:sz="0" w:space="0" w:color="auto"/>
              </w:divBdr>
            </w:div>
          </w:divsChild>
        </w:div>
        <w:div w:id="405956245">
          <w:marLeft w:val="0"/>
          <w:marRight w:val="0"/>
          <w:marTop w:val="0"/>
          <w:marBottom w:val="0"/>
          <w:divBdr>
            <w:top w:val="none" w:sz="0" w:space="0" w:color="auto"/>
            <w:left w:val="none" w:sz="0" w:space="0" w:color="auto"/>
            <w:bottom w:val="none" w:sz="0" w:space="0" w:color="auto"/>
            <w:right w:val="none" w:sz="0" w:space="0" w:color="auto"/>
          </w:divBdr>
          <w:divsChild>
            <w:div w:id="1067607251">
              <w:marLeft w:val="0"/>
              <w:marRight w:val="0"/>
              <w:marTop w:val="0"/>
              <w:marBottom w:val="0"/>
              <w:divBdr>
                <w:top w:val="none" w:sz="0" w:space="0" w:color="auto"/>
                <w:left w:val="none" w:sz="0" w:space="0" w:color="auto"/>
                <w:bottom w:val="none" w:sz="0" w:space="0" w:color="auto"/>
                <w:right w:val="none" w:sz="0" w:space="0" w:color="auto"/>
              </w:divBdr>
            </w:div>
          </w:divsChild>
        </w:div>
        <w:div w:id="751514857">
          <w:marLeft w:val="0"/>
          <w:marRight w:val="0"/>
          <w:marTop w:val="0"/>
          <w:marBottom w:val="0"/>
          <w:divBdr>
            <w:top w:val="none" w:sz="0" w:space="0" w:color="auto"/>
            <w:left w:val="none" w:sz="0" w:space="0" w:color="auto"/>
            <w:bottom w:val="none" w:sz="0" w:space="0" w:color="auto"/>
            <w:right w:val="none" w:sz="0" w:space="0" w:color="auto"/>
          </w:divBdr>
          <w:divsChild>
            <w:div w:id="276449403">
              <w:marLeft w:val="0"/>
              <w:marRight w:val="0"/>
              <w:marTop w:val="0"/>
              <w:marBottom w:val="0"/>
              <w:divBdr>
                <w:top w:val="none" w:sz="0" w:space="0" w:color="auto"/>
                <w:left w:val="none" w:sz="0" w:space="0" w:color="auto"/>
                <w:bottom w:val="none" w:sz="0" w:space="0" w:color="auto"/>
                <w:right w:val="none" w:sz="0" w:space="0" w:color="auto"/>
              </w:divBdr>
            </w:div>
          </w:divsChild>
        </w:div>
        <w:div w:id="1122726564">
          <w:marLeft w:val="0"/>
          <w:marRight w:val="0"/>
          <w:marTop w:val="0"/>
          <w:marBottom w:val="0"/>
          <w:divBdr>
            <w:top w:val="none" w:sz="0" w:space="0" w:color="auto"/>
            <w:left w:val="none" w:sz="0" w:space="0" w:color="auto"/>
            <w:bottom w:val="none" w:sz="0" w:space="0" w:color="auto"/>
            <w:right w:val="none" w:sz="0" w:space="0" w:color="auto"/>
          </w:divBdr>
          <w:divsChild>
            <w:div w:id="1848710064">
              <w:marLeft w:val="0"/>
              <w:marRight w:val="0"/>
              <w:marTop w:val="0"/>
              <w:marBottom w:val="0"/>
              <w:divBdr>
                <w:top w:val="none" w:sz="0" w:space="0" w:color="auto"/>
                <w:left w:val="none" w:sz="0" w:space="0" w:color="auto"/>
                <w:bottom w:val="none" w:sz="0" w:space="0" w:color="auto"/>
                <w:right w:val="none" w:sz="0" w:space="0" w:color="auto"/>
              </w:divBdr>
            </w:div>
          </w:divsChild>
        </w:div>
        <w:div w:id="1332220756">
          <w:marLeft w:val="0"/>
          <w:marRight w:val="0"/>
          <w:marTop w:val="0"/>
          <w:marBottom w:val="0"/>
          <w:divBdr>
            <w:top w:val="none" w:sz="0" w:space="0" w:color="auto"/>
            <w:left w:val="none" w:sz="0" w:space="0" w:color="auto"/>
            <w:bottom w:val="none" w:sz="0" w:space="0" w:color="auto"/>
            <w:right w:val="none" w:sz="0" w:space="0" w:color="auto"/>
          </w:divBdr>
          <w:divsChild>
            <w:div w:id="548416941">
              <w:marLeft w:val="0"/>
              <w:marRight w:val="0"/>
              <w:marTop w:val="0"/>
              <w:marBottom w:val="0"/>
              <w:divBdr>
                <w:top w:val="none" w:sz="0" w:space="0" w:color="auto"/>
                <w:left w:val="none" w:sz="0" w:space="0" w:color="auto"/>
                <w:bottom w:val="none" w:sz="0" w:space="0" w:color="auto"/>
                <w:right w:val="none" w:sz="0" w:space="0" w:color="auto"/>
              </w:divBdr>
            </w:div>
          </w:divsChild>
        </w:div>
        <w:div w:id="269162995">
          <w:marLeft w:val="0"/>
          <w:marRight w:val="0"/>
          <w:marTop w:val="0"/>
          <w:marBottom w:val="0"/>
          <w:divBdr>
            <w:top w:val="none" w:sz="0" w:space="0" w:color="auto"/>
            <w:left w:val="none" w:sz="0" w:space="0" w:color="auto"/>
            <w:bottom w:val="none" w:sz="0" w:space="0" w:color="auto"/>
            <w:right w:val="none" w:sz="0" w:space="0" w:color="auto"/>
          </w:divBdr>
          <w:divsChild>
            <w:div w:id="481625466">
              <w:marLeft w:val="0"/>
              <w:marRight w:val="0"/>
              <w:marTop w:val="0"/>
              <w:marBottom w:val="0"/>
              <w:divBdr>
                <w:top w:val="none" w:sz="0" w:space="0" w:color="auto"/>
                <w:left w:val="none" w:sz="0" w:space="0" w:color="auto"/>
                <w:bottom w:val="none" w:sz="0" w:space="0" w:color="auto"/>
                <w:right w:val="none" w:sz="0" w:space="0" w:color="auto"/>
              </w:divBdr>
            </w:div>
          </w:divsChild>
        </w:div>
        <w:div w:id="1698392018">
          <w:marLeft w:val="0"/>
          <w:marRight w:val="0"/>
          <w:marTop w:val="0"/>
          <w:marBottom w:val="0"/>
          <w:divBdr>
            <w:top w:val="none" w:sz="0" w:space="0" w:color="auto"/>
            <w:left w:val="none" w:sz="0" w:space="0" w:color="auto"/>
            <w:bottom w:val="none" w:sz="0" w:space="0" w:color="auto"/>
            <w:right w:val="none" w:sz="0" w:space="0" w:color="auto"/>
          </w:divBdr>
          <w:divsChild>
            <w:div w:id="502017587">
              <w:marLeft w:val="0"/>
              <w:marRight w:val="0"/>
              <w:marTop w:val="0"/>
              <w:marBottom w:val="0"/>
              <w:divBdr>
                <w:top w:val="none" w:sz="0" w:space="0" w:color="auto"/>
                <w:left w:val="none" w:sz="0" w:space="0" w:color="auto"/>
                <w:bottom w:val="none" w:sz="0" w:space="0" w:color="auto"/>
                <w:right w:val="none" w:sz="0" w:space="0" w:color="auto"/>
              </w:divBdr>
            </w:div>
          </w:divsChild>
        </w:div>
        <w:div w:id="1291204574">
          <w:marLeft w:val="0"/>
          <w:marRight w:val="0"/>
          <w:marTop w:val="0"/>
          <w:marBottom w:val="0"/>
          <w:divBdr>
            <w:top w:val="none" w:sz="0" w:space="0" w:color="auto"/>
            <w:left w:val="none" w:sz="0" w:space="0" w:color="auto"/>
            <w:bottom w:val="none" w:sz="0" w:space="0" w:color="auto"/>
            <w:right w:val="none" w:sz="0" w:space="0" w:color="auto"/>
          </w:divBdr>
          <w:divsChild>
            <w:div w:id="264121886">
              <w:marLeft w:val="0"/>
              <w:marRight w:val="0"/>
              <w:marTop w:val="0"/>
              <w:marBottom w:val="0"/>
              <w:divBdr>
                <w:top w:val="none" w:sz="0" w:space="0" w:color="auto"/>
                <w:left w:val="none" w:sz="0" w:space="0" w:color="auto"/>
                <w:bottom w:val="none" w:sz="0" w:space="0" w:color="auto"/>
                <w:right w:val="none" w:sz="0" w:space="0" w:color="auto"/>
              </w:divBdr>
            </w:div>
          </w:divsChild>
        </w:div>
        <w:div w:id="465006760">
          <w:marLeft w:val="0"/>
          <w:marRight w:val="0"/>
          <w:marTop w:val="0"/>
          <w:marBottom w:val="0"/>
          <w:divBdr>
            <w:top w:val="none" w:sz="0" w:space="0" w:color="auto"/>
            <w:left w:val="none" w:sz="0" w:space="0" w:color="auto"/>
            <w:bottom w:val="none" w:sz="0" w:space="0" w:color="auto"/>
            <w:right w:val="none" w:sz="0" w:space="0" w:color="auto"/>
          </w:divBdr>
          <w:divsChild>
            <w:div w:id="1218784670">
              <w:marLeft w:val="0"/>
              <w:marRight w:val="0"/>
              <w:marTop w:val="0"/>
              <w:marBottom w:val="0"/>
              <w:divBdr>
                <w:top w:val="none" w:sz="0" w:space="0" w:color="auto"/>
                <w:left w:val="none" w:sz="0" w:space="0" w:color="auto"/>
                <w:bottom w:val="none" w:sz="0" w:space="0" w:color="auto"/>
                <w:right w:val="none" w:sz="0" w:space="0" w:color="auto"/>
              </w:divBdr>
            </w:div>
          </w:divsChild>
        </w:div>
        <w:div w:id="231432559">
          <w:marLeft w:val="0"/>
          <w:marRight w:val="0"/>
          <w:marTop w:val="0"/>
          <w:marBottom w:val="0"/>
          <w:divBdr>
            <w:top w:val="none" w:sz="0" w:space="0" w:color="auto"/>
            <w:left w:val="none" w:sz="0" w:space="0" w:color="auto"/>
            <w:bottom w:val="none" w:sz="0" w:space="0" w:color="auto"/>
            <w:right w:val="none" w:sz="0" w:space="0" w:color="auto"/>
          </w:divBdr>
          <w:divsChild>
            <w:div w:id="397168419">
              <w:marLeft w:val="0"/>
              <w:marRight w:val="0"/>
              <w:marTop w:val="0"/>
              <w:marBottom w:val="0"/>
              <w:divBdr>
                <w:top w:val="none" w:sz="0" w:space="0" w:color="auto"/>
                <w:left w:val="none" w:sz="0" w:space="0" w:color="auto"/>
                <w:bottom w:val="none" w:sz="0" w:space="0" w:color="auto"/>
                <w:right w:val="none" w:sz="0" w:space="0" w:color="auto"/>
              </w:divBdr>
            </w:div>
          </w:divsChild>
        </w:div>
        <w:div w:id="1477457314">
          <w:marLeft w:val="0"/>
          <w:marRight w:val="0"/>
          <w:marTop w:val="0"/>
          <w:marBottom w:val="0"/>
          <w:divBdr>
            <w:top w:val="none" w:sz="0" w:space="0" w:color="auto"/>
            <w:left w:val="none" w:sz="0" w:space="0" w:color="auto"/>
            <w:bottom w:val="none" w:sz="0" w:space="0" w:color="auto"/>
            <w:right w:val="none" w:sz="0" w:space="0" w:color="auto"/>
          </w:divBdr>
          <w:divsChild>
            <w:div w:id="90785709">
              <w:marLeft w:val="0"/>
              <w:marRight w:val="0"/>
              <w:marTop w:val="0"/>
              <w:marBottom w:val="0"/>
              <w:divBdr>
                <w:top w:val="none" w:sz="0" w:space="0" w:color="auto"/>
                <w:left w:val="none" w:sz="0" w:space="0" w:color="auto"/>
                <w:bottom w:val="none" w:sz="0" w:space="0" w:color="auto"/>
                <w:right w:val="none" w:sz="0" w:space="0" w:color="auto"/>
              </w:divBdr>
            </w:div>
          </w:divsChild>
        </w:div>
        <w:div w:id="1385447586">
          <w:marLeft w:val="0"/>
          <w:marRight w:val="0"/>
          <w:marTop w:val="0"/>
          <w:marBottom w:val="0"/>
          <w:divBdr>
            <w:top w:val="none" w:sz="0" w:space="0" w:color="auto"/>
            <w:left w:val="none" w:sz="0" w:space="0" w:color="auto"/>
            <w:bottom w:val="none" w:sz="0" w:space="0" w:color="auto"/>
            <w:right w:val="none" w:sz="0" w:space="0" w:color="auto"/>
          </w:divBdr>
          <w:divsChild>
            <w:div w:id="416944551">
              <w:marLeft w:val="0"/>
              <w:marRight w:val="0"/>
              <w:marTop w:val="0"/>
              <w:marBottom w:val="0"/>
              <w:divBdr>
                <w:top w:val="none" w:sz="0" w:space="0" w:color="auto"/>
                <w:left w:val="none" w:sz="0" w:space="0" w:color="auto"/>
                <w:bottom w:val="none" w:sz="0" w:space="0" w:color="auto"/>
                <w:right w:val="none" w:sz="0" w:space="0" w:color="auto"/>
              </w:divBdr>
            </w:div>
          </w:divsChild>
        </w:div>
        <w:div w:id="889849447">
          <w:marLeft w:val="0"/>
          <w:marRight w:val="0"/>
          <w:marTop w:val="0"/>
          <w:marBottom w:val="0"/>
          <w:divBdr>
            <w:top w:val="none" w:sz="0" w:space="0" w:color="auto"/>
            <w:left w:val="none" w:sz="0" w:space="0" w:color="auto"/>
            <w:bottom w:val="none" w:sz="0" w:space="0" w:color="auto"/>
            <w:right w:val="none" w:sz="0" w:space="0" w:color="auto"/>
          </w:divBdr>
          <w:divsChild>
            <w:div w:id="821775880">
              <w:marLeft w:val="0"/>
              <w:marRight w:val="0"/>
              <w:marTop w:val="0"/>
              <w:marBottom w:val="0"/>
              <w:divBdr>
                <w:top w:val="none" w:sz="0" w:space="0" w:color="auto"/>
                <w:left w:val="none" w:sz="0" w:space="0" w:color="auto"/>
                <w:bottom w:val="none" w:sz="0" w:space="0" w:color="auto"/>
                <w:right w:val="none" w:sz="0" w:space="0" w:color="auto"/>
              </w:divBdr>
            </w:div>
          </w:divsChild>
        </w:div>
        <w:div w:id="751243993">
          <w:marLeft w:val="0"/>
          <w:marRight w:val="0"/>
          <w:marTop w:val="0"/>
          <w:marBottom w:val="0"/>
          <w:divBdr>
            <w:top w:val="none" w:sz="0" w:space="0" w:color="auto"/>
            <w:left w:val="none" w:sz="0" w:space="0" w:color="auto"/>
            <w:bottom w:val="none" w:sz="0" w:space="0" w:color="auto"/>
            <w:right w:val="none" w:sz="0" w:space="0" w:color="auto"/>
          </w:divBdr>
          <w:divsChild>
            <w:div w:id="650329030">
              <w:marLeft w:val="0"/>
              <w:marRight w:val="0"/>
              <w:marTop w:val="0"/>
              <w:marBottom w:val="0"/>
              <w:divBdr>
                <w:top w:val="none" w:sz="0" w:space="0" w:color="auto"/>
                <w:left w:val="none" w:sz="0" w:space="0" w:color="auto"/>
                <w:bottom w:val="none" w:sz="0" w:space="0" w:color="auto"/>
                <w:right w:val="none" w:sz="0" w:space="0" w:color="auto"/>
              </w:divBdr>
            </w:div>
          </w:divsChild>
        </w:div>
        <w:div w:id="1970890994">
          <w:marLeft w:val="0"/>
          <w:marRight w:val="0"/>
          <w:marTop w:val="0"/>
          <w:marBottom w:val="0"/>
          <w:divBdr>
            <w:top w:val="none" w:sz="0" w:space="0" w:color="auto"/>
            <w:left w:val="none" w:sz="0" w:space="0" w:color="auto"/>
            <w:bottom w:val="none" w:sz="0" w:space="0" w:color="auto"/>
            <w:right w:val="none" w:sz="0" w:space="0" w:color="auto"/>
          </w:divBdr>
          <w:divsChild>
            <w:div w:id="262224826">
              <w:marLeft w:val="0"/>
              <w:marRight w:val="0"/>
              <w:marTop w:val="0"/>
              <w:marBottom w:val="0"/>
              <w:divBdr>
                <w:top w:val="none" w:sz="0" w:space="0" w:color="auto"/>
                <w:left w:val="none" w:sz="0" w:space="0" w:color="auto"/>
                <w:bottom w:val="none" w:sz="0" w:space="0" w:color="auto"/>
                <w:right w:val="none" w:sz="0" w:space="0" w:color="auto"/>
              </w:divBdr>
            </w:div>
          </w:divsChild>
        </w:div>
        <w:div w:id="533346046">
          <w:marLeft w:val="0"/>
          <w:marRight w:val="0"/>
          <w:marTop w:val="0"/>
          <w:marBottom w:val="0"/>
          <w:divBdr>
            <w:top w:val="none" w:sz="0" w:space="0" w:color="auto"/>
            <w:left w:val="none" w:sz="0" w:space="0" w:color="auto"/>
            <w:bottom w:val="none" w:sz="0" w:space="0" w:color="auto"/>
            <w:right w:val="none" w:sz="0" w:space="0" w:color="auto"/>
          </w:divBdr>
          <w:divsChild>
            <w:div w:id="1063141208">
              <w:marLeft w:val="0"/>
              <w:marRight w:val="0"/>
              <w:marTop w:val="0"/>
              <w:marBottom w:val="0"/>
              <w:divBdr>
                <w:top w:val="none" w:sz="0" w:space="0" w:color="auto"/>
                <w:left w:val="none" w:sz="0" w:space="0" w:color="auto"/>
                <w:bottom w:val="none" w:sz="0" w:space="0" w:color="auto"/>
                <w:right w:val="none" w:sz="0" w:space="0" w:color="auto"/>
              </w:divBdr>
            </w:div>
          </w:divsChild>
        </w:div>
        <w:div w:id="2143424709">
          <w:marLeft w:val="0"/>
          <w:marRight w:val="0"/>
          <w:marTop w:val="0"/>
          <w:marBottom w:val="0"/>
          <w:divBdr>
            <w:top w:val="none" w:sz="0" w:space="0" w:color="auto"/>
            <w:left w:val="none" w:sz="0" w:space="0" w:color="auto"/>
            <w:bottom w:val="none" w:sz="0" w:space="0" w:color="auto"/>
            <w:right w:val="none" w:sz="0" w:space="0" w:color="auto"/>
          </w:divBdr>
          <w:divsChild>
            <w:div w:id="930163415">
              <w:marLeft w:val="0"/>
              <w:marRight w:val="0"/>
              <w:marTop w:val="0"/>
              <w:marBottom w:val="0"/>
              <w:divBdr>
                <w:top w:val="none" w:sz="0" w:space="0" w:color="auto"/>
                <w:left w:val="none" w:sz="0" w:space="0" w:color="auto"/>
                <w:bottom w:val="none" w:sz="0" w:space="0" w:color="auto"/>
                <w:right w:val="none" w:sz="0" w:space="0" w:color="auto"/>
              </w:divBdr>
            </w:div>
            <w:div w:id="529684766">
              <w:marLeft w:val="0"/>
              <w:marRight w:val="0"/>
              <w:marTop w:val="0"/>
              <w:marBottom w:val="0"/>
              <w:divBdr>
                <w:top w:val="none" w:sz="0" w:space="0" w:color="auto"/>
                <w:left w:val="none" w:sz="0" w:space="0" w:color="auto"/>
                <w:bottom w:val="none" w:sz="0" w:space="0" w:color="auto"/>
                <w:right w:val="none" w:sz="0" w:space="0" w:color="auto"/>
              </w:divBdr>
            </w:div>
          </w:divsChild>
        </w:div>
        <w:div w:id="832187672">
          <w:marLeft w:val="0"/>
          <w:marRight w:val="0"/>
          <w:marTop w:val="0"/>
          <w:marBottom w:val="0"/>
          <w:divBdr>
            <w:top w:val="none" w:sz="0" w:space="0" w:color="auto"/>
            <w:left w:val="none" w:sz="0" w:space="0" w:color="auto"/>
            <w:bottom w:val="none" w:sz="0" w:space="0" w:color="auto"/>
            <w:right w:val="none" w:sz="0" w:space="0" w:color="auto"/>
          </w:divBdr>
          <w:divsChild>
            <w:div w:id="1898785097">
              <w:marLeft w:val="0"/>
              <w:marRight w:val="0"/>
              <w:marTop w:val="0"/>
              <w:marBottom w:val="0"/>
              <w:divBdr>
                <w:top w:val="none" w:sz="0" w:space="0" w:color="auto"/>
                <w:left w:val="none" w:sz="0" w:space="0" w:color="auto"/>
                <w:bottom w:val="none" w:sz="0" w:space="0" w:color="auto"/>
                <w:right w:val="none" w:sz="0" w:space="0" w:color="auto"/>
              </w:divBdr>
            </w:div>
            <w:div w:id="1751002753">
              <w:marLeft w:val="0"/>
              <w:marRight w:val="0"/>
              <w:marTop w:val="0"/>
              <w:marBottom w:val="0"/>
              <w:divBdr>
                <w:top w:val="none" w:sz="0" w:space="0" w:color="auto"/>
                <w:left w:val="none" w:sz="0" w:space="0" w:color="auto"/>
                <w:bottom w:val="none" w:sz="0" w:space="0" w:color="auto"/>
                <w:right w:val="none" w:sz="0" w:space="0" w:color="auto"/>
              </w:divBdr>
            </w:div>
          </w:divsChild>
        </w:div>
        <w:div w:id="1691951864">
          <w:marLeft w:val="0"/>
          <w:marRight w:val="0"/>
          <w:marTop w:val="0"/>
          <w:marBottom w:val="0"/>
          <w:divBdr>
            <w:top w:val="none" w:sz="0" w:space="0" w:color="auto"/>
            <w:left w:val="none" w:sz="0" w:space="0" w:color="auto"/>
            <w:bottom w:val="none" w:sz="0" w:space="0" w:color="auto"/>
            <w:right w:val="none" w:sz="0" w:space="0" w:color="auto"/>
          </w:divBdr>
          <w:divsChild>
            <w:div w:id="2024431839">
              <w:marLeft w:val="0"/>
              <w:marRight w:val="0"/>
              <w:marTop w:val="0"/>
              <w:marBottom w:val="0"/>
              <w:divBdr>
                <w:top w:val="none" w:sz="0" w:space="0" w:color="auto"/>
                <w:left w:val="none" w:sz="0" w:space="0" w:color="auto"/>
                <w:bottom w:val="none" w:sz="0" w:space="0" w:color="auto"/>
                <w:right w:val="none" w:sz="0" w:space="0" w:color="auto"/>
              </w:divBdr>
            </w:div>
          </w:divsChild>
        </w:div>
        <w:div w:id="1264605713">
          <w:marLeft w:val="0"/>
          <w:marRight w:val="0"/>
          <w:marTop w:val="0"/>
          <w:marBottom w:val="0"/>
          <w:divBdr>
            <w:top w:val="none" w:sz="0" w:space="0" w:color="auto"/>
            <w:left w:val="none" w:sz="0" w:space="0" w:color="auto"/>
            <w:bottom w:val="none" w:sz="0" w:space="0" w:color="auto"/>
            <w:right w:val="none" w:sz="0" w:space="0" w:color="auto"/>
          </w:divBdr>
          <w:divsChild>
            <w:div w:id="380254230">
              <w:marLeft w:val="0"/>
              <w:marRight w:val="0"/>
              <w:marTop w:val="0"/>
              <w:marBottom w:val="0"/>
              <w:divBdr>
                <w:top w:val="none" w:sz="0" w:space="0" w:color="auto"/>
                <w:left w:val="none" w:sz="0" w:space="0" w:color="auto"/>
                <w:bottom w:val="none" w:sz="0" w:space="0" w:color="auto"/>
                <w:right w:val="none" w:sz="0" w:space="0" w:color="auto"/>
              </w:divBdr>
            </w:div>
          </w:divsChild>
        </w:div>
        <w:div w:id="1556894449">
          <w:marLeft w:val="0"/>
          <w:marRight w:val="0"/>
          <w:marTop w:val="0"/>
          <w:marBottom w:val="0"/>
          <w:divBdr>
            <w:top w:val="none" w:sz="0" w:space="0" w:color="auto"/>
            <w:left w:val="none" w:sz="0" w:space="0" w:color="auto"/>
            <w:bottom w:val="none" w:sz="0" w:space="0" w:color="auto"/>
            <w:right w:val="none" w:sz="0" w:space="0" w:color="auto"/>
          </w:divBdr>
          <w:divsChild>
            <w:div w:id="1712194743">
              <w:marLeft w:val="0"/>
              <w:marRight w:val="0"/>
              <w:marTop w:val="0"/>
              <w:marBottom w:val="0"/>
              <w:divBdr>
                <w:top w:val="none" w:sz="0" w:space="0" w:color="auto"/>
                <w:left w:val="none" w:sz="0" w:space="0" w:color="auto"/>
                <w:bottom w:val="none" w:sz="0" w:space="0" w:color="auto"/>
                <w:right w:val="none" w:sz="0" w:space="0" w:color="auto"/>
              </w:divBdr>
            </w:div>
          </w:divsChild>
        </w:div>
        <w:div w:id="1769153193">
          <w:marLeft w:val="0"/>
          <w:marRight w:val="0"/>
          <w:marTop w:val="0"/>
          <w:marBottom w:val="0"/>
          <w:divBdr>
            <w:top w:val="none" w:sz="0" w:space="0" w:color="auto"/>
            <w:left w:val="none" w:sz="0" w:space="0" w:color="auto"/>
            <w:bottom w:val="none" w:sz="0" w:space="0" w:color="auto"/>
            <w:right w:val="none" w:sz="0" w:space="0" w:color="auto"/>
          </w:divBdr>
          <w:divsChild>
            <w:div w:id="458303603">
              <w:marLeft w:val="0"/>
              <w:marRight w:val="0"/>
              <w:marTop w:val="0"/>
              <w:marBottom w:val="0"/>
              <w:divBdr>
                <w:top w:val="none" w:sz="0" w:space="0" w:color="auto"/>
                <w:left w:val="none" w:sz="0" w:space="0" w:color="auto"/>
                <w:bottom w:val="none" w:sz="0" w:space="0" w:color="auto"/>
                <w:right w:val="none" w:sz="0" w:space="0" w:color="auto"/>
              </w:divBdr>
            </w:div>
          </w:divsChild>
        </w:div>
        <w:div w:id="1223516884">
          <w:marLeft w:val="0"/>
          <w:marRight w:val="0"/>
          <w:marTop w:val="0"/>
          <w:marBottom w:val="0"/>
          <w:divBdr>
            <w:top w:val="none" w:sz="0" w:space="0" w:color="auto"/>
            <w:left w:val="none" w:sz="0" w:space="0" w:color="auto"/>
            <w:bottom w:val="none" w:sz="0" w:space="0" w:color="auto"/>
            <w:right w:val="none" w:sz="0" w:space="0" w:color="auto"/>
          </w:divBdr>
          <w:divsChild>
            <w:div w:id="1141077169">
              <w:marLeft w:val="0"/>
              <w:marRight w:val="0"/>
              <w:marTop w:val="0"/>
              <w:marBottom w:val="0"/>
              <w:divBdr>
                <w:top w:val="none" w:sz="0" w:space="0" w:color="auto"/>
                <w:left w:val="none" w:sz="0" w:space="0" w:color="auto"/>
                <w:bottom w:val="none" w:sz="0" w:space="0" w:color="auto"/>
                <w:right w:val="none" w:sz="0" w:space="0" w:color="auto"/>
              </w:divBdr>
            </w:div>
          </w:divsChild>
        </w:div>
        <w:div w:id="969362985">
          <w:marLeft w:val="0"/>
          <w:marRight w:val="0"/>
          <w:marTop w:val="0"/>
          <w:marBottom w:val="0"/>
          <w:divBdr>
            <w:top w:val="none" w:sz="0" w:space="0" w:color="auto"/>
            <w:left w:val="none" w:sz="0" w:space="0" w:color="auto"/>
            <w:bottom w:val="none" w:sz="0" w:space="0" w:color="auto"/>
            <w:right w:val="none" w:sz="0" w:space="0" w:color="auto"/>
          </w:divBdr>
          <w:divsChild>
            <w:div w:id="275060128">
              <w:marLeft w:val="0"/>
              <w:marRight w:val="0"/>
              <w:marTop w:val="0"/>
              <w:marBottom w:val="0"/>
              <w:divBdr>
                <w:top w:val="none" w:sz="0" w:space="0" w:color="auto"/>
                <w:left w:val="none" w:sz="0" w:space="0" w:color="auto"/>
                <w:bottom w:val="none" w:sz="0" w:space="0" w:color="auto"/>
                <w:right w:val="none" w:sz="0" w:space="0" w:color="auto"/>
              </w:divBdr>
            </w:div>
          </w:divsChild>
        </w:div>
        <w:div w:id="649021015">
          <w:marLeft w:val="0"/>
          <w:marRight w:val="0"/>
          <w:marTop w:val="0"/>
          <w:marBottom w:val="0"/>
          <w:divBdr>
            <w:top w:val="none" w:sz="0" w:space="0" w:color="auto"/>
            <w:left w:val="none" w:sz="0" w:space="0" w:color="auto"/>
            <w:bottom w:val="none" w:sz="0" w:space="0" w:color="auto"/>
            <w:right w:val="none" w:sz="0" w:space="0" w:color="auto"/>
          </w:divBdr>
          <w:divsChild>
            <w:div w:id="142234667">
              <w:marLeft w:val="0"/>
              <w:marRight w:val="0"/>
              <w:marTop w:val="0"/>
              <w:marBottom w:val="0"/>
              <w:divBdr>
                <w:top w:val="none" w:sz="0" w:space="0" w:color="auto"/>
                <w:left w:val="none" w:sz="0" w:space="0" w:color="auto"/>
                <w:bottom w:val="none" w:sz="0" w:space="0" w:color="auto"/>
                <w:right w:val="none" w:sz="0" w:space="0" w:color="auto"/>
              </w:divBdr>
            </w:div>
          </w:divsChild>
        </w:div>
        <w:div w:id="544559054">
          <w:marLeft w:val="0"/>
          <w:marRight w:val="0"/>
          <w:marTop w:val="0"/>
          <w:marBottom w:val="0"/>
          <w:divBdr>
            <w:top w:val="none" w:sz="0" w:space="0" w:color="auto"/>
            <w:left w:val="none" w:sz="0" w:space="0" w:color="auto"/>
            <w:bottom w:val="none" w:sz="0" w:space="0" w:color="auto"/>
            <w:right w:val="none" w:sz="0" w:space="0" w:color="auto"/>
          </w:divBdr>
          <w:divsChild>
            <w:div w:id="246966994">
              <w:marLeft w:val="0"/>
              <w:marRight w:val="0"/>
              <w:marTop w:val="0"/>
              <w:marBottom w:val="0"/>
              <w:divBdr>
                <w:top w:val="none" w:sz="0" w:space="0" w:color="auto"/>
                <w:left w:val="none" w:sz="0" w:space="0" w:color="auto"/>
                <w:bottom w:val="none" w:sz="0" w:space="0" w:color="auto"/>
                <w:right w:val="none" w:sz="0" w:space="0" w:color="auto"/>
              </w:divBdr>
            </w:div>
          </w:divsChild>
        </w:div>
        <w:div w:id="1479103690">
          <w:marLeft w:val="0"/>
          <w:marRight w:val="0"/>
          <w:marTop w:val="0"/>
          <w:marBottom w:val="0"/>
          <w:divBdr>
            <w:top w:val="none" w:sz="0" w:space="0" w:color="auto"/>
            <w:left w:val="none" w:sz="0" w:space="0" w:color="auto"/>
            <w:bottom w:val="none" w:sz="0" w:space="0" w:color="auto"/>
            <w:right w:val="none" w:sz="0" w:space="0" w:color="auto"/>
          </w:divBdr>
          <w:divsChild>
            <w:div w:id="916553242">
              <w:marLeft w:val="0"/>
              <w:marRight w:val="0"/>
              <w:marTop w:val="0"/>
              <w:marBottom w:val="0"/>
              <w:divBdr>
                <w:top w:val="none" w:sz="0" w:space="0" w:color="auto"/>
                <w:left w:val="none" w:sz="0" w:space="0" w:color="auto"/>
                <w:bottom w:val="none" w:sz="0" w:space="0" w:color="auto"/>
                <w:right w:val="none" w:sz="0" w:space="0" w:color="auto"/>
              </w:divBdr>
            </w:div>
          </w:divsChild>
        </w:div>
        <w:div w:id="890650822">
          <w:marLeft w:val="0"/>
          <w:marRight w:val="0"/>
          <w:marTop w:val="0"/>
          <w:marBottom w:val="0"/>
          <w:divBdr>
            <w:top w:val="none" w:sz="0" w:space="0" w:color="auto"/>
            <w:left w:val="none" w:sz="0" w:space="0" w:color="auto"/>
            <w:bottom w:val="none" w:sz="0" w:space="0" w:color="auto"/>
            <w:right w:val="none" w:sz="0" w:space="0" w:color="auto"/>
          </w:divBdr>
          <w:divsChild>
            <w:div w:id="1838959709">
              <w:marLeft w:val="0"/>
              <w:marRight w:val="0"/>
              <w:marTop w:val="0"/>
              <w:marBottom w:val="0"/>
              <w:divBdr>
                <w:top w:val="none" w:sz="0" w:space="0" w:color="auto"/>
                <w:left w:val="none" w:sz="0" w:space="0" w:color="auto"/>
                <w:bottom w:val="none" w:sz="0" w:space="0" w:color="auto"/>
                <w:right w:val="none" w:sz="0" w:space="0" w:color="auto"/>
              </w:divBdr>
            </w:div>
          </w:divsChild>
        </w:div>
        <w:div w:id="1373581504">
          <w:marLeft w:val="0"/>
          <w:marRight w:val="0"/>
          <w:marTop w:val="0"/>
          <w:marBottom w:val="0"/>
          <w:divBdr>
            <w:top w:val="none" w:sz="0" w:space="0" w:color="auto"/>
            <w:left w:val="none" w:sz="0" w:space="0" w:color="auto"/>
            <w:bottom w:val="none" w:sz="0" w:space="0" w:color="auto"/>
            <w:right w:val="none" w:sz="0" w:space="0" w:color="auto"/>
          </w:divBdr>
          <w:divsChild>
            <w:div w:id="322587765">
              <w:marLeft w:val="0"/>
              <w:marRight w:val="0"/>
              <w:marTop w:val="0"/>
              <w:marBottom w:val="0"/>
              <w:divBdr>
                <w:top w:val="none" w:sz="0" w:space="0" w:color="auto"/>
                <w:left w:val="none" w:sz="0" w:space="0" w:color="auto"/>
                <w:bottom w:val="none" w:sz="0" w:space="0" w:color="auto"/>
                <w:right w:val="none" w:sz="0" w:space="0" w:color="auto"/>
              </w:divBdr>
            </w:div>
          </w:divsChild>
        </w:div>
        <w:div w:id="1772044250">
          <w:marLeft w:val="0"/>
          <w:marRight w:val="0"/>
          <w:marTop w:val="0"/>
          <w:marBottom w:val="0"/>
          <w:divBdr>
            <w:top w:val="none" w:sz="0" w:space="0" w:color="auto"/>
            <w:left w:val="none" w:sz="0" w:space="0" w:color="auto"/>
            <w:bottom w:val="none" w:sz="0" w:space="0" w:color="auto"/>
            <w:right w:val="none" w:sz="0" w:space="0" w:color="auto"/>
          </w:divBdr>
          <w:divsChild>
            <w:div w:id="966548332">
              <w:marLeft w:val="0"/>
              <w:marRight w:val="0"/>
              <w:marTop w:val="0"/>
              <w:marBottom w:val="0"/>
              <w:divBdr>
                <w:top w:val="none" w:sz="0" w:space="0" w:color="auto"/>
                <w:left w:val="none" w:sz="0" w:space="0" w:color="auto"/>
                <w:bottom w:val="none" w:sz="0" w:space="0" w:color="auto"/>
                <w:right w:val="none" w:sz="0" w:space="0" w:color="auto"/>
              </w:divBdr>
            </w:div>
          </w:divsChild>
        </w:div>
        <w:div w:id="1561863622">
          <w:marLeft w:val="0"/>
          <w:marRight w:val="0"/>
          <w:marTop w:val="0"/>
          <w:marBottom w:val="0"/>
          <w:divBdr>
            <w:top w:val="none" w:sz="0" w:space="0" w:color="auto"/>
            <w:left w:val="none" w:sz="0" w:space="0" w:color="auto"/>
            <w:bottom w:val="none" w:sz="0" w:space="0" w:color="auto"/>
            <w:right w:val="none" w:sz="0" w:space="0" w:color="auto"/>
          </w:divBdr>
          <w:divsChild>
            <w:div w:id="543373301">
              <w:marLeft w:val="0"/>
              <w:marRight w:val="0"/>
              <w:marTop w:val="0"/>
              <w:marBottom w:val="0"/>
              <w:divBdr>
                <w:top w:val="none" w:sz="0" w:space="0" w:color="auto"/>
                <w:left w:val="none" w:sz="0" w:space="0" w:color="auto"/>
                <w:bottom w:val="none" w:sz="0" w:space="0" w:color="auto"/>
                <w:right w:val="none" w:sz="0" w:space="0" w:color="auto"/>
              </w:divBdr>
            </w:div>
          </w:divsChild>
        </w:div>
        <w:div w:id="205063969">
          <w:marLeft w:val="0"/>
          <w:marRight w:val="0"/>
          <w:marTop w:val="0"/>
          <w:marBottom w:val="0"/>
          <w:divBdr>
            <w:top w:val="none" w:sz="0" w:space="0" w:color="auto"/>
            <w:left w:val="none" w:sz="0" w:space="0" w:color="auto"/>
            <w:bottom w:val="none" w:sz="0" w:space="0" w:color="auto"/>
            <w:right w:val="none" w:sz="0" w:space="0" w:color="auto"/>
          </w:divBdr>
          <w:divsChild>
            <w:div w:id="669720932">
              <w:marLeft w:val="0"/>
              <w:marRight w:val="0"/>
              <w:marTop w:val="0"/>
              <w:marBottom w:val="0"/>
              <w:divBdr>
                <w:top w:val="none" w:sz="0" w:space="0" w:color="auto"/>
                <w:left w:val="none" w:sz="0" w:space="0" w:color="auto"/>
                <w:bottom w:val="none" w:sz="0" w:space="0" w:color="auto"/>
                <w:right w:val="none" w:sz="0" w:space="0" w:color="auto"/>
              </w:divBdr>
            </w:div>
          </w:divsChild>
        </w:div>
        <w:div w:id="2124229534">
          <w:marLeft w:val="0"/>
          <w:marRight w:val="0"/>
          <w:marTop w:val="0"/>
          <w:marBottom w:val="0"/>
          <w:divBdr>
            <w:top w:val="none" w:sz="0" w:space="0" w:color="auto"/>
            <w:left w:val="none" w:sz="0" w:space="0" w:color="auto"/>
            <w:bottom w:val="none" w:sz="0" w:space="0" w:color="auto"/>
            <w:right w:val="none" w:sz="0" w:space="0" w:color="auto"/>
          </w:divBdr>
          <w:divsChild>
            <w:div w:id="81218382">
              <w:marLeft w:val="0"/>
              <w:marRight w:val="0"/>
              <w:marTop w:val="0"/>
              <w:marBottom w:val="0"/>
              <w:divBdr>
                <w:top w:val="none" w:sz="0" w:space="0" w:color="auto"/>
                <w:left w:val="none" w:sz="0" w:space="0" w:color="auto"/>
                <w:bottom w:val="none" w:sz="0" w:space="0" w:color="auto"/>
                <w:right w:val="none" w:sz="0" w:space="0" w:color="auto"/>
              </w:divBdr>
            </w:div>
          </w:divsChild>
        </w:div>
        <w:div w:id="1743680392">
          <w:marLeft w:val="0"/>
          <w:marRight w:val="0"/>
          <w:marTop w:val="0"/>
          <w:marBottom w:val="0"/>
          <w:divBdr>
            <w:top w:val="none" w:sz="0" w:space="0" w:color="auto"/>
            <w:left w:val="none" w:sz="0" w:space="0" w:color="auto"/>
            <w:bottom w:val="none" w:sz="0" w:space="0" w:color="auto"/>
            <w:right w:val="none" w:sz="0" w:space="0" w:color="auto"/>
          </w:divBdr>
          <w:divsChild>
            <w:div w:id="1397390077">
              <w:marLeft w:val="0"/>
              <w:marRight w:val="0"/>
              <w:marTop w:val="0"/>
              <w:marBottom w:val="0"/>
              <w:divBdr>
                <w:top w:val="none" w:sz="0" w:space="0" w:color="auto"/>
                <w:left w:val="none" w:sz="0" w:space="0" w:color="auto"/>
                <w:bottom w:val="none" w:sz="0" w:space="0" w:color="auto"/>
                <w:right w:val="none" w:sz="0" w:space="0" w:color="auto"/>
              </w:divBdr>
            </w:div>
          </w:divsChild>
        </w:div>
        <w:div w:id="1631939350">
          <w:marLeft w:val="0"/>
          <w:marRight w:val="0"/>
          <w:marTop w:val="0"/>
          <w:marBottom w:val="0"/>
          <w:divBdr>
            <w:top w:val="none" w:sz="0" w:space="0" w:color="auto"/>
            <w:left w:val="none" w:sz="0" w:space="0" w:color="auto"/>
            <w:bottom w:val="none" w:sz="0" w:space="0" w:color="auto"/>
            <w:right w:val="none" w:sz="0" w:space="0" w:color="auto"/>
          </w:divBdr>
          <w:divsChild>
            <w:div w:id="1211651898">
              <w:marLeft w:val="0"/>
              <w:marRight w:val="0"/>
              <w:marTop w:val="0"/>
              <w:marBottom w:val="0"/>
              <w:divBdr>
                <w:top w:val="none" w:sz="0" w:space="0" w:color="auto"/>
                <w:left w:val="none" w:sz="0" w:space="0" w:color="auto"/>
                <w:bottom w:val="none" w:sz="0" w:space="0" w:color="auto"/>
                <w:right w:val="none" w:sz="0" w:space="0" w:color="auto"/>
              </w:divBdr>
            </w:div>
          </w:divsChild>
        </w:div>
        <w:div w:id="1388844531">
          <w:marLeft w:val="0"/>
          <w:marRight w:val="0"/>
          <w:marTop w:val="0"/>
          <w:marBottom w:val="0"/>
          <w:divBdr>
            <w:top w:val="none" w:sz="0" w:space="0" w:color="auto"/>
            <w:left w:val="none" w:sz="0" w:space="0" w:color="auto"/>
            <w:bottom w:val="none" w:sz="0" w:space="0" w:color="auto"/>
            <w:right w:val="none" w:sz="0" w:space="0" w:color="auto"/>
          </w:divBdr>
          <w:divsChild>
            <w:div w:id="1548836719">
              <w:marLeft w:val="0"/>
              <w:marRight w:val="0"/>
              <w:marTop w:val="0"/>
              <w:marBottom w:val="0"/>
              <w:divBdr>
                <w:top w:val="none" w:sz="0" w:space="0" w:color="auto"/>
                <w:left w:val="none" w:sz="0" w:space="0" w:color="auto"/>
                <w:bottom w:val="none" w:sz="0" w:space="0" w:color="auto"/>
                <w:right w:val="none" w:sz="0" w:space="0" w:color="auto"/>
              </w:divBdr>
            </w:div>
          </w:divsChild>
        </w:div>
        <w:div w:id="609705668">
          <w:marLeft w:val="0"/>
          <w:marRight w:val="0"/>
          <w:marTop w:val="0"/>
          <w:marBottom w:val="0"/>
          <w:divBdr>
            <w:top w:val="none" w:sz="0" w:space="0" w:color="auto"/>
            <w:left w:val="none" w:sz="0" w:space="0" w:color="auto"/>
            <w:bottom w:val="none" w:sz="0" w:space="0" w:color="auto"/>
            <w:right w:val="none" w:sz="0" w:space="0" w:color="auto"/>
          </w:divBdr>
          <w:divsChild>
            <w:div w:id="525603622">
              <w:marLeft w:val="0"/>
              <w:marRight w:val="0"/>
              <w:marTop w:val="0"/>
              <w:marBottom w:val="0"/>
              <w:divBdr>
                <w:top w:val="none" w:sz="0" w:space="0" w:color="auto"/>
                <w:left w:val="none" w:sz="0" w:space="0" w:color="auto"/>
                <w:bottom w:val="none" w:sz="0" w:space="0" w:color="auto"/>
                <w:right w:val="none" w:sz="0" w:space="0" w:color="auto"/>
              </w:divBdr>
            </w:div>
          </w:divsChild>
        </w:div>
        <w:div w:id="1562213509">
          <w:marLeft w:val="0"/>
          <w:marRight w:val="0"/>
          <w:marTop w:val="0"/>
          <w:marBottom w:val="0"/>
          <w:divBdr>
            <w:top w:val="none" w:sz="0" w:space="0" w:color="auto"/>
            <w:left w:val="none" w:sz="0" w:space="0" w:color="auto"/>
            <w:bottom w:val="none" w:sz="0" w:space="0" w:color="auto"/>
            <w:right w:val="none" w:sz="0" w:space="0" w:color="auto"/>
          </w:divBdr>
          <w:divsChild>
            <w:div w:id="976568383">
              <w:marLeft w:val="0"/>
              <w:marRight w:val="0"/>
              <w:marTop w:val="0"/>
              <w:marBottom w:val="0"/>
              <w:divBdr>
                <w:top w:val="none" w:sz="0" w:space="0" w:color="auto"/>
                <w:left w:val="none" w:sz="0" w:space="0" w:color="auto"/>
                <w:bottom w:val="none" w:sz="0" w:space="0" w:color="auto"/>
                <w:right w:val="none" w:sz="0" w:space="0" w:color="auto"/>
              </w:divBdr>
            </w:div>
          </w:divsChild>
        </w:div>
        <w:div w:id="1331711996">
          <w:marLeft w:val="0"/>
          <w:marRight w:val="0"/>
          <w:marTop w:val="0"/>
          <w:marBottom w:val="0"/>
          <w:divBdr>
            <w:top w:val="none" w:sz="0" w:space="0" w:color="auto"/>
            <w:left w:val="none" w:sz="0" w:space="0" w:color="auto"/>
            <w:bottom w:val="none" w:sz="0" w:space="0" w:color="auto"/>
            <w:right w:val="none" w:sz="0" w:space="0" w:color="auto"/>
          </w:divBdr>
          <w:divsChild>
            <w:div w:id="461462166">
              <w:marLeft w:val="0"/>
              <w:marRight w:val="0"/>
              <w:marTop w:val="0"/>
              <w:marBottom w:val="0"/>
              <w:divBdr>
                <w:top w:val="none" w:sz="0" w:space="0" w:color="auto"/>
                <w:left w:val="none" w:sz="0" w:space="0" w:color="auto"/>
                <w:bottom w:val="none" w:sz="0" w:space="0" w:color="auto"/>
                <w:right w:val="none" w:sz="0" w:space="0" w:color="auto"/>
              </w:divBdr>
            </w:div>
          </w:divsChild>
        </w:div>
        <w:div w:id="1270505421">
          <w:marLeft w:val="0"/>
          <w:marRight w:val="0"/>
          <w:marTop w:val="0"/>
          <w:marBottom w:val="0"/>
          <w:divBdr>
            <w:top w:val="none" w:sz="0" w:space="0" w:color="auto"/>
            <w:left w:val="none" w:sz="0" w:space="0" w:color="auto"/>
            <w:bottom w:val="none" w:sz="0" w:space="0" w:color="auto"/>
            <w:right w:val="none" w:sz="0" w:space="0" w:color="auto"/>
          </w:divBdr>
          <w:divsChild>
            <w:div w:id="114956538">
              <w:marLeft w:val="0"/>
              <w:marRight w:val="0"/>
              <w:marTop w:val="0"/>
              <w:marBottom w:val="0"/>
              <w:divBdr>
                <w:top w:val="none" w:sz="0" w:space="0" w:color="auto"/>
                <w:left w:val="none" w:sz="0" w:space="0" w:color="auto"/>
                <w:bottom w:val="none" w:sz="0" w:space="0" w:color="auto"/>
                <w:right w:val="none" w:sz="0" w:space="0" w:color="auto"/>
              </w:divBdr>
            </w:div>
          </w:divsChild>
        </w:div>
        <w:div w:id="1983845565">
          <w:marLeft w:val="0"/>
          <w:marRight w:val="0"/>
          <w:marTop w:val="0"/>
          <w:marBottom w:val="0"/>
          <w:divBdr>
            <w:top w:val="none" w:sz="0" w:space="0" w:color="auto"/>
            <w:left w:val="none" w:sz="0" w:space="0" w:color="auto"/>
            <w:bottom w:val="none" w:sz="0" w:space="0" w:color="auto"/>
            <w:right w:val="none" w:sz="0" w:space="0" w:color="auto"/>
          </w:divBdr>
          <w:divsChild>
            <w:div w:id="1884247182">
              <w:marLeft w:val="0"/>
              <w:marRight w:val="0"/>
              <w:marTop w:val="0"/>
              <w:marBottom w:val="0"/>
              <w:divBdr>
                <w:top w:val="none" w:sz="0" w:space="0" w:color="auto"/>
                <w:left w:val="none" w:sz="0" w:space="0" w:color="auto"/>
                <w:bottom w:val="none" w:sz="0" w:space="0" w:color="auto"/>
                <w:right w:val="none" w:sz="0" w:space="0" w:color="auto"/>
              </w:divBdr>
            </w:div>
          </w:divsChild>
        </w:div>
        <w:div w:id="413166008">
          <w:marLeft w:val="0"/>
          <w:marRight w:val="0"/>
          <w:marTop w:val="0"/>
          <w:marBottom w:val="0"/>
          <w:divBdr>
            <w:top w:val="none" w:sz="0" w:space="0" w:color="auto"/>
            <w:left w:val="none" w:sz="0" w:space="0" w:color="auto"/>
            <w:bottom w:val="none" w:sz="0" w:space="0" w:color="auto"/>
            <w:right w:val="none" w:sz="0" w:space="0" w:color="auto"/>
          </w:divBdr>
          <w:divsChild>
            <w:div w:id="582959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63bd802ab5d84bb5"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aff\AppData\Roaming\Microsoft\Templates\Single%20spaced%20(blank).dotx" TargetMode="External"/></Relationship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ocLastLocAttemptVersionTypeLookup xmlns="4873beb7-5857-4685-be1f-d57550cc96cc" xsi:nil="true"/>
    <MarketSpecific xmlns="4873beb7-5857-4685-be1f-d57550cc96cc">false</MarketSpecific>
    <ApprovalStatus xmlns="4873beb7-5857-4685-be1f-d57550cc96cc">InProgress</ApprovalStatus>
    <LocComments xmlns="4873beb7-5857-4685-be1f-d57550cc96cc" xsi:nil="true"/>
    <DirectSourceMarket xmlns="4873beb7-5857-4685-be1f-d57550cc96cc" xsi:nil="true"/>
    <LocPublishedLinkedAssetsLookup xmlns="4873beb7-5857-4685-be1f-d57550cc96cc" xsi:nil="true"/>
    <ThumbnailAssetId xmlns="4873beb7-5857-4685-be1f-d57550cc96cc" xsi:nil="true"/>
    <PrimaryImageGen xmlns="4873beb7-5857-4685-be1f-d57550cc96cc">true</PrimaryImageGen>
    <LegacyData xmlns="4873beb7-5857-4685-be1f-d57550cc96cc" xsi:nil="true"/>
    <LocNewPublishedVersionLookup xmlns="4873beb7-5857-4685-be1f-d57550cc96cc" xsi:nil="true"/>
    <NumericId xmlns="4873beb7-5857-4685-be1f-d57550cc96cc">102787001</NumericId>
    <TPFriendlyName xmlns="4873beb7-5857-4685-be1f-d57550cc96cc" xsi:nil="true"/>
    <LocOverallPublishStatusLookup xmlns="4873beb7-5857-4685-be1f-d57550cc96cc" xsi:nil="true"/>
    <LocRecommendedHandoff xmlns="4873beb7-5857-4685-be1f-d57550cc96cc" xsi:nil="true"/>
    <BlockPublish xmlns="4873beb7-5857-4685-be1f-d57550cc96cc">false</BlockPublish>
    <BusinessGroup xmlns="4873beb7-5857-4685-be1f-d57550cc96cc" xsi:nil="true"/>
    <OpenTemplate xmlns="4873beb7-5857-4685-be1f-d57550cc96cc">true</OpenTemplate>
    <SourceTitle xmlns="4873beb7-5857-4685-be1f-d57550cc96cc" xsi:nil="true"/>
    <LocOverallLocStatusLookup xmlns="4873beb7-5857-4685-be1f-d57550cc96cc" xsi:nil="true"/>
    <APEditor xmlns="4873beb7-5857-4685-be1f-d57550cc96cc">
      <UserInfo>
        <DisplayName/>
        <AccountId xsi:nil="true"/>
        <AccountType/>
      </UserInfo>
    </APEditor>
    <UALocComments xmlns="4873beb7-5857-4685-be1f-d57550cc96cc" xsi:nil="true"/>
    <IntlLangReviewDate xmlns="4873beb7-5857-4685-be1f-d57550cc96cc" xsi:nil="true"/>
    <PublishStatusLookup xmlns="4873beb7-5857-4685-be1f-d57550cc96cc">
      <Value>1343188</Value>
    </PublishStatusLookup>
    <ParentAssetId xmlns="4873beb7-5857-4685-be1f-d57550cc96cc" xsi:nil="true"/>
    <FeatureTagsTaxHTField0 xmlns="4873beb7-5857-4685-be1f-d57550cc96cc">
      <Terms xmlns="http://schemas.microsoft.com/office/infopath/2007/PartnerControls"/>
    </FeatureTagsTaxHTField0>
    <MachineTranslated xmlns="4873beb7-5857-4685-be1f-d57550cc96cc">false</MachineTranslated>
    <Providers xmlns="4873beb7-5857-4685-be1f-d57550cc96cc" xsi:nil="true"/>
    <OriginalSourceMarket xmlns="4873beb7-5857-4685-be1f-d57550cc96cc" xsi:nil="true"/>
    <APDescription xmlns="4873beb7-5857-4685-be1f-d57550cc96cc" xsi:nil="true"/>
    <ContentItem xmlns="4873beb7-5857-4685-be1f-d57550cc96cc" xsi:nil="true"/>
    <ClipArtFilename xmlns="4873beb7-5857-4685-be1f-d57550cc96cc" xsi:nil="true"/>
    <TPInstallLocation xmlns="4873beb7-5857-4685-be1f-d57550cc96cc" xsi:nil="true"/>
    <TimesCloned xmlns="4873beb7-5857-4685-be1f-d57550cc96cc" xsi:nil="true"/>
    <PublishTargets xmlns="4873beb7-5857-4685-be1f-d57550cc96cc">OfficeOnlineVNext</PublishTargets>
    <AcquiredFrom xmlns="4873beb7-5857-4685-be1f-d57550cc96cc">Internal MS</AcquiredFrom>
    <AssetStart xmlns="4873beb7-5857-4685-be1f-d57550cc96cc">2011-11-23T17:29:00+00:00</AssetStart>
    <FriendlyTitle xmlns="4873beb7-5857-4685-be1f-d57550cc96cc" xsi:nil="true"/>
    <Provider xmlns="4873beb7-5857-4685-be1f-d57550cc96cc" xsi:nil="true"/>
    <LastHandOff xmlns="4873beb7-5857-4685-be1f-d57550cc96cc" xsi:nil="true"/>
    <TPClientViewer xmlns="4873beb7-5857-4685-be1f-d57550cc96cc" xsi:nil="true"/>
    <TemplateStatus xmlns="4873beb7-5857-4685-be1f-d57550cc96cc">Complete</TemplateStatus>
    <Downloads xmlns="4873beb7-5857-4685-be1f-d57550cc96cc">0</Downloads>
    <OOCacheId xmlns="4873beb7-5857-4685-be1f-d57550cc96cc" xsi:nil="true"/>
    <IsDeleted xmlns="4873beb7-5857-4685-be1f-d57550cc96cc">false</IsDeleted>
    <LocPublishedDependentAssetsLookup xmlns="4873beb7-5857-4685-be1f-d57550cc96cc" xsi:nil="true"/>
    <AssetExpire xmlns="4873beb7-5857-4685-be1f-d57550cc96cc">2029-05-12T07:00:00+00:00</AssetExpire>
    <CSXSubmissionMarket xmlns="4873beb7-5857-4685-be1f-d57550cc96cc" xsi:nil="true"/>
    <DSATActionTaken xmlns="4873beb7-5857-4685-be1f-d57550cc96cc" xsi:nil="true"/>
    <SubmitterId xmlns="4873beb7-5857-4685-be1f-d57550cc96cc" xsi:nil="true"/>
    <EditorialTags xmlns="4873beb7-5857-4685-be1f-d57550cc96cc" xsi:nil="true"/>
    <TPExecutable xmlns="4873beb7-5857-4685-be1f-d57550cc96cc" xsi:nil="true"/>
    <CSXSubmissionDate xmlns="4873beb7-5857-4685-be1f-d57550cc96cc" xsi:nil="true"/>
    <CSXUpdate xmlns="4873beb7-5857-4685-be1f-d57550cc96cc">false</CSXUpdate>
    <AssetType xmlns="4873beb7-5857-4685-be1f-d57550cc96cc">TP</AssetType>
    <ApprovalLog xmlns="4873beb7-5857-4685-be1f-d57550cc96cc" xsi:nil="true"/>
    <BugNumber xmlns="4873beb7-5857-4685-be1f-d57550cc96cc" xsi:nil="true"/>
    <OriginAsset xmlns="4873beb7-5857-4685-be1f-d57550cc96cc" xsi:nil="true"/>
    <TPComponent xmlns="4873beb7-5857-4685-be1f-d57550cc96cc" xsi:nil="true"/>
    <Milestone xmlns="4873beb7-5857-4685-be1f-d57550cc96cc" xsi:nil="true"/>
    <RecommendationsModifier xmlns="4873beb7-5857-4685-be1f-d57550cc96cc" xsi:nil="true"/>
    <AssetId xmlns="4873beb7-5857-4685-be1f-d57550cc96cc">TP102787001</AssetId>
    <PolicheckWords xmlns="4873beb7-5857-4685-be1f-d57550cc96cc" xsi:nil="true"/>
    <TPLaunchHelpLink xmlns="4873beb7-5857-4685-be1f-d57550cc96cc" xsi:nil="true"/>
    <IntlLocPriority xmlns="4873beb7-5857-4685-be1f-d57550cc96cc" xsi:nil="true"/>
    <TPApplication xmlns="4873beb7-5857-4685-be1f-d57550cc96cc" xsi:nil="true"/>
    <IntlLangReviewer xmlns="4873beb7-5857-4685-be1f-d57550cc96cc" xsi:nil="true"/>
    <HandoffToMSDN xmlns="4873beb7-5857-4685-be1f-d57550cc96cc" xsi:nil="true"/>
    <PlannedPubDate xmlns="4873beb7-5857-4685-be1f-d57550cc96cc" xsi:nil="true"/>
    <CrawlForDependencies xmlns="4873beb7-5857-4685-be1f-d57550cc96cc">false</CrawlForDependencies>
    <LocLastLocAttemptVersionLookup xmlns="4873beb7-5857-4685-be1f-d57550cc96cc">693888</LocLastLocAttemptVersionLookup>
    <LocProcessedForHandoffsLookup xmlns="4873beb7-5857-4685-be1f-d57550cc96cc" xsi:nil="true"/>
    <TrustLevel xmlns="4873beb7-5857-4685-be1f-d57550cc96cc">1 Microsoft Managed Content</TrustLevel>
    <CampaignTagsTaxHTField0 xmlns="4873beb7-5857-4685-be1f-d57550cc96cc">
      <Terms xmlns="http://schemas.microsoft.com/office/infopath/2007/PartnerControls"/>
    </CampaignTagsTaxHTField0>
    <TPNamespace xmlns="4873beb7-5857-4685-be1f-d57550cc96cc" xsi:nil="true"/>
    <LocOverallPreviewStatusLookup xmlns="4873beb7-5857-4685-be1f-d57550cc96cc" xsi:nil="true"/>
    <TaxCatchAll xmlns="4873beb7-5857-4685-be1f-d57550cc96cc"/>
    <IsSearchable xmlns="4873beb7-5857-4685-be1f-d57550cc96cc">false</IsSearchable>
    <TemplateTemplateType xmlns="4873beb7-5857-4685-be1f-d57550cc96cc">Word Document Template</TemplateTemplateType>
    <Markets xmlns="4873beb7-5857-4685-be1f-d57550cc96cc"/>
    <IntlLangReview xmlns="4873beb7-5857-4685-be1f-d57550cc96cc" xsi:nil="true"/>
    <UAProjectedTotalWords xmlns="4873beb7-5857-4685-be1f-d57550cc96cc" xsi:nil="true"/>
    <OutputCachingOn xmlns="4873beb7-5857-4685-be1f-d57550cc96cc">false</OutputCachingOn>
    <AverageRating xmlns="4873beb7-5857-4685-be1f-d57550cc96cc" xsi:nil="true"/>
    <LocMarketGroupTiers2 xmlns="4873beb7-5857-4685-be1f-d57550cc96cc" xsi:nil="true"/>
    <APAuthor xmlns="4873beb7-5857-4685-be1f-d57550cc96cc">
      <UserInfo>
        <DisplayName>REDMOND\v-namall</DisplayName>
        <AccountId>978</AccountId>
        <AccountType/>
      </UserInfo>
    </APAuthor>
    <TPCommandLine xmlns="4873beb7-5857-4685-be1f-d57550cc96cc" xsi:nil="true"/>
    <LocManualTestRequired xmlns="4873beb7-5857-4685-be1f-d57550cc96cc">false</LocManualTestRequired>
    <TPAppVersion xmlns="4873beb7-5857-4685-be1f-d57550cc96cc" xsi:nil="true"/>
    <EditorialStatus xmlns="4873beb7-5857-4685-be1f-d57550cc96cc">Complete</EditorialStatus>
    <LocProcessedForMarketsLookup xmlns="4873beb7-5857-4685-be1f-d57550cc96cc" xsi:nil="true"/>
    <LastModifiedDateTime xmlns="4873beb7-5857-4685-be1f-d57550cc96cc" xsi:nil="true"/>
    <TPLaunchHelpLinkType xmlns="4873beb7-5857-4685-be1f-d57550cc96cc">Template</TPLaunchHelpLinkType>
    <ScenarioTagsTaxHTField0 xmlns="4873beb7-5857-4685-be1f-d57550cc96cc">
      <Terms xmlns="http://schemas.microsoft.com/office/infopath/2007/PartnerControls"/>
    </ScenarioTagsTaxHTField0>
    <OriginalRelease xmlns="4873beb7-5857-4685-be1f-d57550cc96cc">14</OriginalRelease>
    <LocalizationTagsTaxHTField0 xmlns="4873beb7-5857-4685-be1f-d57550cc96cc">
      <Terms xmlns="http://schemas.microsoft.com/office/infopath/2007/PartnerControls"/>
    </LocalizationTagsTaxHTField0>
    <Manager xmlns="4873beb7-5857-4685-be1f-d57550cc96cc" xsi:nil="true"/>
    <UALocRecommendation xmlns="4873beb7-5857-4685-be1f-d57550cc96cc">Localize</UALocRecommendation>
    <LocOverallHandbackStatusLookup xmlns="4873beb7-5857-4685-be1f-d57550cc96cc" xsi:nil="true"/>
    <ArtSampleDocs xmlns="4873beb7-5857-4685-be1f-d57550cc96cc" xsi:nil="true"/>
    <UACurrentWords xmlns="4873beb7-5857-4685-be1f-d57550cc96cc" xsi:nil="true"/>
    <ShowIn xmlns="4873beb7-5857-4685-be1f-d57550cc96cc">Show everywhere</ShowIn>
    <CSXHash xmlns="4873beb7-5857-4685-be1f-d57550cc96cc" xsi:nil="true"/>
    <VoteCount xmlns="4873beb7-5857-4685-be1f-d57550cc96cc" xsi:nil="true"/>
    <InternalTagsTaxHTField0 xmlns="4873beb7-5857-4685-be1f-d57550cc96cc">
      <Terms xmlns="http://schemas.microsoft.com/office/infopath/2007/PartnerControls"/>
    </InternalTagsTaxHTField0>
    <UANotes xmlns="4873beb7-5857-4685-be1f-d57550cc96cc" xsi:nil="true"/>
  </documentManagement>
</p:properties>
</file>

<file path=customXml/itemProps1.xml><?xml version="1.0" encoding="utf-8"?>
<ds:datastoreItem xmlns:ds="http://schemas.openxmlformats.org/officeDocument/2006/customXml" ds:itemID="{C01C3C56-10DB-49F7-B061-44D8728D078A}">
  <ds:schemaRefs>
    <ds:schemaRef ds:uri="http://schemas.microsoft.com/sharepoint/v3/contenttype/forms"/>
  </ds:schemaRefs>
</ds:datastoreItem>
</file>

<file path=customXml/itemProps2.xml><?xml version="1.0" encoding="utf-8"?>
<ds:datastoreItem xmlns:ds="http://schemas.openxmlformats.org/officeDocument/2006/customXml" ds:itemID="{4B3A7E92-E05A-4924-9E8A-9F6659E585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73beb7-5857-4685-be1f-d57550cc96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FBDB1CC-CEFB-4E46-8174-1F0AA0D30B24}">
  <ds:schemaRefs>
    <ds:schemaRef ds:uri="http://schemas.microsoft.com/office/2006/metadata/properties"/>
    <ds:schemaRef ds:uri="http://schemas.microsoft.com/office/infopath/2007/PartnerControls"/>
    <ds:schemaRef ds:uri="4873beb7-5857-4685-be1f-d57550cc96cc"/>
  </ds:schemaRefs>
</ds:datastoreItem>
</file>

<file path=docProps/app.xml><?xml version="1.0" encoding="utf-8"?>
<Properties xmlns="http://schemas.openxmlformats.org/officeDocument/2006/extended-properties" xmlns:vt="http://schemas.openxmlformats.org/officeDocument/2006/docPropsVTypes">
  <Template>Single spaced (blank)</Template>
  <TotalTime>1</TotalTime>
  <Pages>2</Pages>
  <Words>562</Words>
  <Characters>3205</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Alijah Fox</dc:creator>
  <cp:keywords/>
  <dc:description/>
  <cp:lastModifiedBy>Michelle La Voie</cp:lastModifiedBy>
  <cp:revision>2</cp:revision>
  <dcterms:created xsi:type="dcterms:W3CDTF">2025-03-17T09:11:00Z</dcterms:created>
  <dcterms:modified xsi:type="dcterms:W3CDTF">2025-03-17T09:11:00Z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ternalTags">
    <vt:lpwstr/>
  </property>
  <property fmtid="{D5CDD505-2E9C-101B-9397-08002B2CF9AE}" pid="3" name="ContentTypeId">
    <vt:lpwstr>0x0101006EDDDB5EE6D98C44930B742096920B300400F5B6D36B3EF94B4E9A635CDF2A18F5B8</vt:lpwstr>
  </property>
  <property fmtid="{D5CDD505-2E9C-101B-9397-08002B2CF9AE}" pid="4" name="FeatureTags">
    <vt:lpwstr/>
  </property>
  <property fmtid="{D5CDD505-2E9C-101B-9397-08002B2CF9AE}" pid="5" name="LocalizationTags">
    <vt:lpwstr/>
  </property>
  <property fmtid="{D5CDD505-2E9C-101B-9397-08002B2CF9AE}" pid="6" name="CampaignTags">
    <vt:lpwstr/>
  </property>
  <property fmtid="{D5CDD505-2E9C-101B-9397-08002B2CF9AE}" pid="7" name="ScenarioTags">
    <vt:lpwstr/>
  </property>
</Properties>
</file>